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B04F0" w14:textId="77777777" w:rsidR="00E23824" w:rsidRPr="00544EA3" w:rsidRDefault="00E23824">
      <w:pPr>
        <w:jc w:val="center"/>
        <w:rPr>
          <w:sz w:val="20"/>
        </w:rPr>
      </w:pPr>
      <w:r w:rsidRPr="00544EA3">
        <w:rPr>
          <w:sz w:val="20"/>
        </w:rPr>
        <w:t>Public</w:t>
      </w:r>
      <w:r w:rsidR="00F274BD" w:rsidRPr="00544EA3">
        <w:rPr>
          <w:sz w:val="20"/>
        </w:rPr>
        <w:t xml:space="preserve"> </w:t>
      </w:r>
      <w:r w:rsidRPr="00544EA3">
        <w:rPr>
          <w:sz w:val="20"/>
        </w:rPr>
        <w:t>document</w:t>
      </w:r>
      <w:r w:rsidR="00F274BD" w:rsidRPr="00544EA3">
        <w:rPr>
          <w:sz w:val="20"/>
        </w:rPr>
        <w:t xml:space="preserve"> </w:t>
      </w:r>
      <w:r w:rsidRPr="00544EA3">
        <w:rPr>
          <w:sz w:val="20"/>
        </w:rPr>
        <w:t xml:space="preserve">to be completed by the </w:t>
      </w:r>
      <w:r w:rsidR="00EC6129" w:rsidRPr="00544EA3">
        <w:rPr>
          <w:sz w:val="20"/>
        </w:rPr>
        <w:t>Project partner</w:t>
      </w:r>
      <w:r w:rsidR="0088725C" w:rsidRPr="00544EA3">
        <w:rPr>
          <w:sz w:val="20"/>
        </w:rPr>
        <w:t xml:space="preserve"> </w:t>
      </w:r>
      <w:r w:rsidR="00371CF7" w:rsidRPr="00544EA3">
        <w:rPr>
          <w:sz w:val="20"/>
        </w:rPr>
        <w:t xml:space="preserve"> </w:t>
      </w:r>
    </w:p>
    <w:p w14:paraId="15DCD3EE" w14:textId="77777777" w:rsidR="001F2CF9" w:rsidRPr="00544EA3" w:rsidRDefault="001F2CF9">
      <w:pPr>
        <w:jc w:val="center"/>
        <w:rPr>
          <w:sz w:val="20"/>
        </w:rPr>
      </w:pPr>
    </w:p>
    <w:p w14:paraId="537E58DD" w14:textId="77777777" w:rsidR="007C7F91" w:rsidRPr="00544EA3" w:rsidRDefault="007C7F91">
      <w:pPr>
        <w:jc w:val="center"/>
        <w:rPr>
          <w:sz w:val="20"/>
        </w:rPr>
      </w:pPr>
    </w:p>
    <w:p w14:paraId="3123F705" w14:textId="77777777" w:rsidR="00E23824" w:rsidRPr="00544EA3" w:rsidRDefault="00E23824" w:rsidP="0088725C">
      <w:pPr>
        <w:jc w:val="center"/>
        <w:rPr>
          <w:b/>
          <w:sz w:val="28"/>
        </w:rPr>
      </w:pPr>
      <w:r w:rsidRPr="00544EA3">
        <w:rPr>
          <w:b/>
          <w:sz w:val="28"/>
        </w:rPr>
        <w:t xml:space="preserve">SUPPLY </w:t>
      </w:r>
      <w:r w:rsidR="008A6648" w:rsidRPr="00544EA3">
        <w:rPr>
          <w:b/>
          <w:sz w:val="28"/>
        </w:rPr>
        <w:t>CONTRACT NOTICE</w:t>
      </w:r>
    </w:p>
    <w:p w14:paraId="4BC84166" w14:textId="3BC3A45E" w:rsidR="001F2CF9" w:rsidRPr="00544EA3" w:rsidRDefault="00E23824" w:rsidP="001F2CF9">
      <w:pPr>
        <w:spacing w:after="240"/>
        <w:jc w:val="center"/>
        <w:rPr>
          <w:rStyle w:val="Strong"/>
          <w:szCs w:val="24"/>
        </w:rPr>
      </w:pPr>
      <w:r w:rsidRPr="00544EA3">
        <w:rPr>
          <w:rStyle w:val="Strong"/>
          <w:szCs w:val="24"/>
        </w:rPr>
        <w:t>Contract title</w:t>
      </w:r>
      <w:r w:rsidR="00E3396F" w:rsidRPr="00544EA3">
        <w:rPr>
          <w:rStyle w:val="Strong"/>
          <w:szCs w:val="24"/>
        </w:rPr>
        <w:t>: EQUIPPING THE TE</w:t>
      </w:r>
      <w:r w:rsidR="002951AC">
        <w:rPr>
          <w:rStyle w:val="Strong"/>
          <w:szCs w:val="24"/>
        </w:rPr>
        <w:t>A</w:t>
      </w:r>
      <w:r w:rsidR="00E3396F" w:rsidRPr="00544EA3">
        <w:rPr>
          <w:rStyle w:val="Strong"/>
          <w:szCs w:val="24"/>
        </w:rPr>
        <w:t>CHING CENTER AND VR HEADSETS</w:t>
      </w:r>
    </w:p>
    <w:p w14:paraId="5C81C3F0" w14:textId="2D18D2B5" w:rsidR="001F2CF9" w:rsidRPr="00544EA3" w:rsidRDefault="001F2CF9" w:rsidP="001F2CF9">
      <w:pPr>
        <w:spacing w:after="240"/>
        <w:jc w:val="center"/>
        <w:rPr>
          <w:rStyle w:val="Strong"/>
          <w:szCs w:val="24"/>
        </w:rPr>
      </w:pPr>
      <w:r w:rsidRPr="00544EA3">
        <w:rPr>
          <w:rStyle w:val="Strong"/>
          <w:szCs w:val="24"/>
        </w:rPr>
        <w:t>Ref. number</w:t>
      </w:r>
      <w:r w:rsidR="00E3396F" w:rsidRPr="00544EA3">
        <w:rPr>
          <w:rStyle w:val="Strong"/>
          <w:szCs w:val="24"/>
        </w:rPr>
        <w:t xml:space="preserve">: </w:t>
      </w:r>
      <w:r w:rsidR="00E3396F" w:rsidRPr="00544EA3">
        <w:rPr>
          <w:b/>
          <w:szCs w:val="24"/>
        </w:rPr>
        <w:t>HR-RS00084 -02</w:t>
      </w:r>
      <w:r w:rsidR="00E3396F" w:rsidRPr="00544EA3">
        <w:rPr>
          <w:szCs w:val="24"/>
        </w:rPr>
        <w:t xml:space="preserve"> </w:t>
      </w:r>
      <w:r w:rsidR="00E3396F" w:rsidRPr="00544EA3">
        <w:rPr>
          <w:b/>
          <w:szCs w:val="24"/>
        </w:rPr>
        <w:t>- 01</w:t>
      </w:r>
    </w:p>
    <w:p w14:paraId="2A159EC6" w14:textId="00E6BAD6" w:rsidR="00E23824" w:rsidRPr="00544EA3" w:rsidRDefault="00E3396F" w:rsidP="0088725C">
      <w:pPr>
        <w:spacing w:after="600"/>
        <w:jc w:val="center"/>
        <w:rPr>
          <w:rStyle w:val="Strong"/>
          <w:szCs w:val="24"/>
        </w:rPr>
      </w:pPr>
      <w:proofErr w:type="spellStart"/>
      <w:r w:rsidRPr="00544EA3">
        <w:rPr>
          <w:rStyle w:val="Strong"/>
          <w:szCs w:val="24"/>
        </w:rPr>
        <w:t>Sombor</w:t>
      </w:r>
      <w:proofErr w:type="spellEnd"/>
      <w:r w:rsidR="00293121" w:rsidRPr="00544EA3">
        <w:rPr>
          <w:rStyle w:val="Strong"/>
          <w:szCs w:val="24"/>
        </w:rPr>
        <w:t xml:space="preserve"> </w:t>
      </w:r>
      <w:r w:rsidR="00FC0F2D" w:rsidRPr="00544EA3">
        <w:rPr>
          <w:rStyle w:val="Strong"/>
          <w:szCs w:val="24"/>
        </w:rPr>
        <w:t xml:space="preserve">- </w:t>
      </w:r>
      <w:r w:rsidRPr="00544EA3">
        <w:rPr>
          <w:b/>
          <w:szCs w:val="24"/>
        </w:rPr>
        <w:t xml:space="preserve">West </w:t>
      </w:r>
      <w:proofErr w:type="spellStart"/>
      <w:r w:rsidRPr="00544EA3">
        <w:rPr>
          <w:b/>
          <w:szCs w:val="24"/>
        </w:rPr>
        <w:t>Bačka</w:t>
      </w:r>
      <w:proofErr w:type="spellEnd"/>
      <w:r w:rsidRPr="00544EA3">
        <w:rPr>
          <w:b/>
          <w:szCs w:val="24"/>
        </w:rPr>
        <w:t xml:space="preserve"> District /</w:t>
      </w:r>
      <w:r w:rsidR="00A94F2F" w:rsidRPr="00544EA3">
        <w:rPr>
          <w:b/>
          <w:szCs w:val="24"/>
        </w:rPr>
        <w:t xml:space="preserve">Autonomous Province of Vojvodina / </w:t>
      </w:r>
      <w:r w:rsidRPr="00544EA3">
        <w:rPr>
          <w:b/>
          <w:szCs w:val="24"/>
        </w:rPr>
        <w:t>Serbia</w:t>
      </w:r>
    </w:p>
    <w:p w14:paraId="1671E179" w14:textId="77777777" w:rsidR="00E23824" w:rsidRPr="00544EA3" w:rsidRDefault="00E23824" w:rsidP="00AF3DC9">
      <w:pPr>
        <w:numPr>
          <w:ilvl w:val="0"/>
          <w:numId w:val="35"/>
        </w:numPr>
        <w:tabs>
          <w:tab w:val="clear" w:pos="644"/>
          <w:tab w:val="num" w:pos="709"/>
        </w:tabs>
        <w:ind w:left="709" w:hanging="425"/>
        <w:outlineLvl w:val="0"/>
        <w:rPr>
          <w:rStyle w:val="Strong"/>
          <w:szCs w:val="24"/>
        </w:rPr>
      </w:pPr>
      <w:r w:rsidRPr="00544EA3">
        <w:rPr>
          <w:rStyle w:val="Strong"/>
          <w:szCs w:val="24"/>
        </w:rPr>
        <w:t>Publication reference</w:t>
      </w:r>
    </w:p>
    <w:p w14:paraId="29E391D6" w14:textId="298F685D" w:rsidR="00EA36E6" w:rsidRPr="00544EA3" w:rsidRDefault="00E3396F" w:rsidP="00AF3DC9">
      <w:pPr>
        <w:pStyle w:val="Blockquote"/>
        <w:tabs>
          <w:tab w:val="left" w:pos="709"/>
        </w:tabs>
        <w:ind w:left="709"/>
        <w:rPr>
          <w:sz w:val="22"/>
          <w:szCs w:val="22"/>
        </w:rPr>
      </w:pPr>
      <w:r w:rsidRPr="00544EA3">
        <w:rPr>
          <w:b/>
          <w:szCs w:val="24"/>
        </w:rPr>
        <w:t>HR-RS00084 -02</w:t>
      </w:r>
      <w:r w:rsidRPr="00544EA3">
        <w:rPr>
          <w:szCs w:val="24"/>
        </w:rPr>
        <w:t xml:space="preserve"> </w:t>
      </w:r>
      <w:r w:rsidRPr="00544EA3">
        <w:rPr>
          <w:b/>
          <w:szCs w:val="24"/>
        </w:rPr>
        <w:t>- 01</w:t>
      </w:r>
      <w:r w:rsidR="00293121" w:rsidRPr="00544EA3">
        <w:rPr>
          <w:sz w:val="22"/>
          <w:szCs w:val="22"/>
        </w:rPr>
        <w:t xml:space="preserve"> </w:t>
      </w:r>
    </w:p>
    <w:p w14:paraId="1A5E7F09" w14:textId="77777777" w:rsidR="00E23824" w:rsidRPr="00544EA3" w:rsidRDefault="00E23824" w:rsidP="00AF3DC9">
      <w:pPr>
        <w:numPr>
          <w:ilvl w:val="0"/>
          <w:numId w:val="35"/>
        </w:numPr>
        <w:tabs>
          <w:tab w:val="clear" w:pos="644"/>
          <w:tab w:val="num" w:pos="709"/>
        </w:tabs>
        <w:ind w:left="709" w:hanging="425"/>
        <w:outlineLvl w:val="0"/>
        <w:rPr>
          <w:rStyle w:val="Strong"/>
          <w:szCs w:val="24"/>
        </w:rPr>
      </w:pPr>
      <w:r w:rsidRPr="00544EA3">
        <w:rPr>
          <w:rStyle w:val="Strong"/>
          <w:szCs w:val="24"/>
        </w:rPr>
        <w:t>Procedure</w:t>
      </w:r>
    </w:p>
    <w:p w14:paraId="363C29E7" w14:textId="47D63C42" w:rsidR="00E23824" w:rsidRPr="00544EA3" w:rsidRDefault="00002CAA" w:rsidP="00AF3DC9">
      <w:pPr>
        <w:pStyle w:val="Blockquote"/>
        <w:tabs>
          <w:tab w:val="left" w:pos="709"/>
        </w:tabs>
        <w:ind w:left="709"/>
        <w:rPr>
          <w:sz w:val="22"/>
          <w:szCs w:val="22"/>
        </w:rPr>
      </w:pPr>
      <w:r w:rsidRPr="00544EA3">
        <w:rPr>
          <w:sz w:val="22"/>
          <w:szCs w:val="22"/>
        </w:rPr>
        <w:t>Simplified</w:t>
      </w:r>
    </w:p>
    <w:p w14:paraId="3D204E25" w14:textId="77777777" w:rsidR="00E23824" w:rsidRPr="00544EA3" w:rsidRDefault="00E23824" w:rsidP="00AF3DC9">
      <w:pPr>
        <w:numPr>
          <w:ilvl w:val="0"/>
          <w:numId w:val="35"/>
        </w:numPr>
        <w:tabs>
          <w:tab w:val="clear" w:pos="644"/>
          <w:tab w:val="num" w:pos="709"/>
        </w:tabs>
        <w:ind w:left="709" w:hanging="425"/>
        <w:outlineLvl w:val="0"/>
        <w:rPr>
          <w:rStyle w:val="Strong"/>
          <w:szCs w:val="24"/>
        </w:rPr>
      </w:pPr>
      <w:proofErr w:type="spellStart"/>
      <w:r w:rsidRPr="00544EA3">
        <w:rPr>
          <w:rStyle w:val="Strong"/>
          <w:szCs w:val="24"/>
        </w:rPr>
        <w:t>Programme</w:t>
      </w:r>
      <w:proofErr w:type="spellEnd"/>
      <w:r w:rsidR="000E3C60" w:rsidRPr="00544EA3">
        <w:rPr>
          <w:rStyle w:val="Strong"/>
          <w:szCs w:val="24"/>
        </w:rPr>
        <w:t xml:space="preserve"> title</w:t>
      </w:r>
    </w:p>
    <w:p w14:paraId="75462F4F" w14:textId="5B9119A8" w:rsidR="00C7733C" w:rsidRPr="00544EA3" w:rsidRDefault="009041B8" w:rsidP="009041B8">
      <w:pPr>
        <w:pStyle w:val="ListParagraph"/>
        <w:pBdr>
          <w:top w:val="nil"/>
          <w:left w:val="nil"/>
          <w:bottom w:val="nil"/>
          <w:right w:val="nil"/>
          <w:between w:val="nil"/>
        </w:pBdr>
        <w:ind w:left="644" w:right="360"/>
      </w:pPr>
      <w:r w:rsidRPr="00544EA3">
        <w:t>I</w:t>
      </w:r>
      <w:r w:rsidR="00C7733C" w:rsidRPr="00544EA3">
        <w:t xml:space="preserve">nterreg VI-A IPA </w:t>
      </w:r>
      <w:proofErr w:type="spellStart"/>
      <w:r w:rsidR="00C7733C" w:rsidRPr="00544EA3">
        <w:t>programme</w:t>
      </w:r>
      <w:proofErr w:type="spellEnd"/>
      <w:r w:rsidR="00C7733C" w:rsidRPr="00544EA3">
        <w:t xml:space="preserve"> Croatia – </w:t>
      </w:r>
      <w:r w:rsidR="00BB7BC9" w:rsidRPr="00544EA3">
        <w:t>Serbia</w:t>
      </w:r>
    </w:p>
    <w:p w14:paraId="37D3F284" w14:textId="77777777" w:rsidR="00E23824" w:rsidRPr="00544EA3" w:rsidRDefault="00E23824" w:rsidP="00AF3DC9">
      <w:pPr>
        <w:numPr>
          <w:ilvl w:val="0"/>
          <w:numId w:val="35"/>
        </w:numPr>
        <w:tabs>
          <w:tab w:val="clear" w:pos="644"/>
          <w:tab w:val="num" w:pos="709"/>
        </w:tabs>
        <w:ind w:left="709" w:hanging="425"/>
        <w:outlineLvl w:val="0"/>
        <w:rPr>
          <w:rStyle w:val="Strong"/>
          <w:szCs w:val="24"/>
        </w:rPr>
      </w:pPr>
      <w:r w:rsidRPr="00544EA3">
        <w:rPr>
          <w:rStyle w:val="Strong"/>
          <w:szCs w:val="24"/>
        </w:rPr>
        <w:t>Financing</w:t>
      </w:r>
    </w:p>
    <w:p w14:paraId="023ADFE4" w14:textId="301D9A9F" w:rsidR="00544EA3" w:rsidRPr="00544EA3" w:rsidRDefault="00544EA3" w:rsidP="00A94F2F">
      <w:pPr>
        <w:pStyle w:val="Blockquote"/>
        <w:ind w:left="644"/>
        <w:jc w:val="both"/>
        <w:rPr>
          <w:rStyle w:val="Emphasis"/>
          <w:i w:val="0"/>
          <w:sz w:val="22"/>
          <w:szCs w:val="22"/>
        </w:rPr>
      </w:pPr>
      <w:r w:rsidRPr="00544EA3">
        <w:rPr>
          <w:rStyle w:val="Emphasis"/>
          <w:i w:val="0"/>
          <w:sz w:val="22"/>
          <w:szCs w:val="22"/>
        </w:rPr>
        <w:t>Project:</w:t>
      </w:r>
      <w:r w:rsidRPr="00544EA3">
        <w:t xml:space="preserve"> </w:t>
      </w:r>
      <w:r w:rsidRPr="00544EA3">
        <w:rPr>
          <w:rStyle w:val="Emphasis"/>
          <w:i w:val="0"/>
          <w:sz w:val="22"/>
          <w:szCs w:val="22"/>
        </w:rPr>
        <w:t>HR-RS00084</w:t>
      </w:r>
    </w:p>
    <w:p w14:paraId="2D20C01F" w14:textId="3720D93E" w:rsidR="00A94F2F" w:rsidRPr="00544EA3" w:rsidRDefault="00A94F2F" w:rsidP="00A94F2F">
      <w:pPr>
        <w:pStyle w:val="Blockquote"/>
        <w:ind w:left="644"/>
        <w:jc w:val="both"/>
        <w:rPr>
          <w:rStyle w:val="Emphasis"/>
          <w:i w:val="0"/>
          <w:sz w:val="22"/>
          <w:szCs w:val="22"/>
        </w:rPr>
      </w:pPr>
      <w:r w:rsidRPr="00544EA3">
        <w:rPr>
          <w:rStyle w:val="Emphasis"/>
          <w:i w:val="0"/>
          <w:sz w:val="22"/>
          <w:szCs w:val="22"/>
        </w:rPr>
        <w:t xml:space="preserve">Budget </w:t>
      </w:r>
      <w:proofErr w:type="gramStart"/>
      <w:r w:rsidRPr="00544EA3">
        <w:rPr>
          <w:rStyle w:val="Emphasis"/>
          <w:i w:val="0"/>
          <w:sz w:val="22"/>
          <w:szCs w:val="22"/>
        </w:rPr>
        <w:t xml:space="preserve">line </w:t>
      </w:r>
      <w:r w:rsidR="00891520" w:rsidRPr="00544EA3">
        <w:rPr>
          <w:rStyle w:val="Emphasis"/>
          <w:i w:val="0"/>
          <w:sz w:val="22"/>
          <w:szCs w:val="22"/>
        </w:rPr>
        <w:t>:</w:t>
      </w:r>
      <w:proofErr w:type="gramEnd"/>
      <w:r w:rsidR="00891520" w:rsidRPr="00544EA3">
        <w:rPr>
          <w:rStyle w:val="Emphasis"/>
          <w:i w:val="0"/>
          <w:sz w:val="22"/>
          <w:szCs w:val="22"/>
        </w:rPr>
        <w:t xml:space="preserve"> Equipping the Teaching center</w:t>
      </w:r>
    </w:p>
    <w:p w14:paraId="689220F7" w14:textId="398069EE" w:rsidR="00BB7BC9" w:rsidRPr="00544EA3" w:rsidRDefault="00891520" w:rsidP="00891520">
      <w:pPr>
        <w:pStyle w:val="Blockquote"/>
        <w:ind w:left="644"/>
        <w:jc w:val="both"/>
        <w:rPr>
          <w:sz w:val="22"/>
          <w:szCs w:val="22"/>
        </w:rPr>
      </w:pPr>
      <w:r w:rsidRPr="00544EA3">
        <w:rPr>
          <w:rStyle w:val="Emphasis"/>
          <w:i w:val="0"/>
          <w:sz w:val="22"/>
          <w:szCs w:val="22"/>
        </w:rPr>
        <w:t xml:space="preserve">Budget </w:t>
      </w:r>
      <w:proofErr w:type="gramStart"/>
      <w:r w:rsidRPr="00544EA3">
        <w:rPr>
          <w:rStyle w:val="Emphasis"/>
          <w:i w:val="0"/>
          <w:sz w:val="22"/>
          <w:szCs w:val="22"/>
        </w:rPr>
        <w:t>line :</w:t>
      </w:r>
      <w:proofErr w:type="gramEnd"/>
      <w:r w:rsidRPr="00544EA3">
        <w:rPr>
          <w:rStyle w:val="Emphasis"/>
          <w:i w:val="0"/>
          <w:sz w:val="22"/>
          <w:szCs w:val="22"/>
        </w:rPr>
        <w:t xml:space="preserve"> VR headset</w:t>
      </w:r>
    </w:p>
    <w:p w14:paraId="29CE0A21" w14:textId="77777777" w:rsidR="00E23824" w:rsidRPr="00544EA3" w:rsidRDefault="00EC6129" w:rsidP="00AF3DC9">
      <w:pPr>
        <w:numPr>
          <w:ilvl w:val="0"/>
          <w:numId w:val="35"/>
        </w:numPr>
        <w:tabs>
          <w:tab w:val="clear" w:pos="644"/>
          <w:tab w:val="num" w:pos="709"/>
        </w:tabs>
        <w:ind w:left="709" w:hanging="425"/>
        <w:outlineLvl w:val="0"/>
        <w:rPr>
          <w:rStyle w:val="Strong"/>
          <w:szCs w:val="24"/>
        </w:rPr>
      </w:pPr>
      <w:r w:rsidRPr="00544EA3">
        <w:rPr>
          <w:rStyle w:val="Strong"/>
          <w:szCs w:val="24"/>
        </w:rPr>
        <w:t>Project partner</w:t>
      </w:r>
    </w:p>
    <w:p w14:paraId="19788DAB" w14:textId="77777777" w:rsidR="00B22BDC" w:rsidRPr="00544EA3" w:rsidRDefault="00B22BDC" w:rsidP="00B22BDC">
      <w:pPr>
        <w:tabs>
          <w:tab w:val="left" w:pos="1134"/>
        </w:tabs>
        <w:snapToGrid w:val="0"/>
        <w:spacing w:before="0" w:after="0"/>
        <w:ind w:left="706"/>
        <w:rPr>
          <w:sz w:val="22"/>
          <w:szCs w:val="22"/>
        </w:rPr>
      </w:pPr>
      <w:r w:rsidRPr="00544EA3">
        <w:rPr>
          <w:sz w:val="22"/>
          <w:szCs w:val="22"/>
        </w:rPr>
        <w:t xml:space="preserve">Health Center “Dr. </w:t>
      </w:r>
      <w:proofErr w:type="spellStart"/>
      <w:r w:rsidRPr="00544EA3">
        <w:rPr>
          <w:sz w:val="22"/>
          <w:szCs w:val="22"/>
        </w:rPr>
        <w:t>Đorđe</w:t>
      </w:r>
      <w:proofErr w:type="spellEnd"/>
      <w:r w:rsidRPr="00544EA3">
        <w:rPr>
          <w:sz w:val="22"/>
          <w:szCs w:val="22"/>
        </w:rPr>
        <w:t xml:space="preserve"> Lazić” </w:t>
      </w:r>
      <w:proofErr w:type="spellStart"/>
      <w:r w:rsidRPr="00544EA3">
        <w:rPr>
          <w:sz w:val="22"/>
          <w:szCs w:val="22"/>
        </w:rPr>
        <w:t>Sombor</w:t>
      </w:r>
      <w:proofErr w:type="spellEnd"/>
      <w:r w:rsidRPr="00544EA3">
        <w:rPr>
          <w:sz w:val="22"/>
          <w:szCs w:val="22"/>
        </w:rPr>
        <w:t xml:space="preserve">, </w:t>
      </w:r>
    </w:p>
    <w:p w14:paraId="552202F8" w14:textId="77777777" w:rsidR="00B22BDC" w:rsidRPr="00544EA3" w:rsidRDefault="00B22BDC" w:rsidP="00B22BDC">
      <w:pPr>
        <w:tabs>
          <w:tab w:val="left" w:pos="1134"/>
        </w:tabs>
        <w:snapToGrid w:val="0"/>
        <w:spacing w:before="0" w:after="0"/>
        <w:ind w:left="706"/>
        <w:rPr>
          <w:sz w:val="22"/>
          <w:szCs w:val="22"/>
        </w:rPr>
      </w:pPr>
      <w:r w:rsidRPr="00544EA3">
        <w:rPr>
          <w:sz w:val="22"/>
          <w:szCs w:val="22"/>
        </w:rPr>
        <w:t xml:space="preserve">Mirna 3, 25000 </w:t>
      </w:r>
      <w:proofErr w:type="spellStart"/>
      <w:r w:rsidRPr="00544EA3">
        <w:rPr>
          <w:sz w:val="22"/>
          <w:szCs w:val="22"/>
        </w:rPr>
        <w:t>Sombor</w:t>
      </w:r>
      <w:proofErr w:type="spellEnd"/>
      <w:r w:rsidRPr="00544EA3">
        <w:rPr>
          <w:sz w:val="22"/>
          <w:szCs w:val="22"/>
        </w:rPr>
        <w:t xml:space="preserve">, Republic of Serbia </w:t>
      </w:r>
    </w:p>
    <w:p w14:paraId="2790304C" w14:textId="77777777" w:rsidR="00436E86" w:rsidRPr="00544EA3" w:rsidRDefault="00B22BDC" w:rsidP="00436E86">
      <w:pPr>
        <w:tabs>
          <w:tab w:val="left" w:pos="1134"/>
        </w:tabs>
        <w:snapToGrid w:val="0"/>
        <w:spacing w:before="0" w:after="0"/>
        <w:ind w:left="706"/>
        <w:rPr>
          <w:sz w:val="22"/>
          <w:szCs w:val="22"/>
        </w:rPr>
      </w:pPr>
      <w:r w:rsidRPr="00544EA3">
        <w:rPr>
          <w:sz w:val="22"/>
          <w:szCs w:val="22"/>
        </w:rPr>
        <w:t xml:space="preserve">Registration No: </w:t>
      </w:r>
      <w:r w:rsidR="00436E86" w:rsidRPr="00544EA3">
        <w:rPr>
          <w:b/>
          <w:bCs/>
          <w:sz w:val="22"/>
          <w:szCs w:val="22"/>
        </w:rPr>
        <w:t>08906165</w:t>
      </w:r>
    </w:p>
    <w:p w14:paraId="77555912" w14:textId="6199A38E" w:rsidR="00A506DB" w:rsidRPr="00544EA3" w:rsidRDefault="00A506DB" w:rsidP="00B22BDC">
      <w:pPr>
        <w:tabs>
          <w:tab w:val="left" w:pos="1134"/>
        </w:tabs>
        <w:snapToGrid w:val="0"/>
        <w:spacing w:before="0" w:after="0"/>
        <w:ind w:left="706"/>
        <w:rPr>
          <w:rStyle w:val="Emphasis"/>
          <w:i w:val="0"/>
          <w:sz w:val="22"/>
          <w:szCs w:val="22"/>
        </w:rPr>
      </w:pPr>
    </w:p>
    <w:p w14:paraId="2046EF51" w14:textId="77777777" w:rsidR="00E23824" w:rsidRPr="00544EA3" w:rsidRDefault="00E23824" w:rsidP="00C65475">
      <w:pPr>
        <w:keepNext/>
        <w:keepLines/>
        <w:widowControl/>
        <w:tabs>
          <w:tab w:val="left" w:pos="1134"/>
        </w:tabs>
        <w:snapToGrid w:val="0"/>
        <w:ind w:left="709"/>
        <w:jc w:val="center"/>
        <w:rPr>
          <w:rStyle w:val="Strong"/>
          <w:sz w:val="28"/>
          <w:szCs w:val="28"/>
        </w:rPr>
      </w:pPr>
      <w:r w:rsidRPr="00544EA3">
        <w:rPr>
          <w:rStyle w:val="Strong"/>
          <w:sz w:val="28"/>
          <w:szCs w:val="28"/>
        </w:rPr>
        <w:t>CONTRACT SPECIFICATIONS</w:t>
      </w:r>
    </w:p>
    <w:p w14:paraId="5C57BFEE" w14:textId="77777777" w:rsidR="00E23824" w:rsidRPr="00544EA3" w:rsidRDefault="00E23824" w:rsidP="00C65475">
      <w:pPr>
        <w:keepNext/>
        <w:keepLines/>
        <w:widowControl/>
        <w:numPr>
          <w:ilvl w:val="0"/>
          <w:numId w:val="35"/>
        </w:numPr>
        <w:tabs>
          <w:tab w:val="clear" w:pos="644"/>
          <w:tab w:val="num" w:pos="709"/>
        </w:tabs>
        <w:ind w:left="709" w:hanging="425"/>
        <w:outlineLvl w:val="0"/>
        <w:rPr>
          <w:rStyle w:val="Strong"/>
          <w:szCs w:val="24"/>
        </w:rPr>
      </w:pPr>
      <w:r w:rsidRPr="00544EA3">
        <w:rPr>
          <w:rStyle w:val="Strong"/>
          <w:szCs w:val="24"/>
        </w:rPr>
        <w:t xml:space="preserve">Description of the contract </w:t>
      </w:r>
    </w:p>
    <w:p w14:paraId="41FB4FF4" w14:textId="6C654089" w:rsidR="00706960" w:rsidRPr="00544EA3" w:rsidRDefault="00190378" w:rsidP="00A506DB">
      <w:pPr>
        <w:pStyle w:val="Blockquote"/>
        <w:ind w:left="709"/>
        <w:rPr>
          <w:sz w:val="22"/>
          <w:szCs w:val="22"/>
        </w:rPr>
      </w:pPr>
      <w:r w:rsidRPr="00544EA3">
        <w:rPr>
          <w:sz w:val="22"/>
          <w:szCs w:val="22"/>
        </w:rPr>
        <w:t xml:space="preserve">This contract outlines the procurement of essential equipment and furnishings for </w:t>
      </w:r>
      <w:r w:rsidR="00544EA3">
        <w:rPr>
          <w:sz w:val="22"/>
          <w:szCs w:val="22"/>
        </w:rPr>
        <w:t>the</w:t>
      </w:r>
      <w:r w:rsidRPr="00544EA3">
        <w:rPr>
          <w:sz w:val="22"/>
          <w:szCs w:val="22"/>
        </w:rPr>
        <w:t xml:space="preserve"> teaching center </w:t>
      </w:r>
      <w:r w:rsidR="00544EA3" w:rsidRPr="00544EA3">
        <w:rPr>
          <w:sz w:val="22"/>
          <w:szCs w:val="22"/>
        </w:rPr>
        <w:t xml:space="preserve">and VR headsets </w:t>
      </w:r>
      <w:r w:rsidR="00544EA3">
        <w:rPr>
          <w:sz w:val="22"/>
          <w:szCs w:val="22"/>
        </w:rPr>
        <w:t>for</w:t>
      </w:r>
      <w:r w:rsidRPr="00544EA3">
        <w:rPr>
          <w:sz w:val="22"/>
          <w:szCs w:val="22"/>
        </w:rPr>
        <w:t xml:space="preserve"> education. </w:t>
      </w:r>
    </w:p>
    <w:p w14:paraId="2D6AEE92" w14:textId="609A63EC" w:rsidR="00E23824" w:rsidRPr="00544EA3" w:rsidRDefault="00190378" w:rsidP="00A506DB">
      <w:pPr>
        <w:pStyle w:val="Blockquote"/>
        <w:ind w:left="709"/>
      </w:pPr>
      <w:r w:rsidRPr="00544EA3">
        <w:rPr>
          <w:sz w:val="22"/>
          <w:szCs w:val="22"/>
        </w:rPr>
        <w:t xml:space="preserve">The </w:t>
      </w:r>
      <w:r w:rsidR="00706960" w:rsidRPr="00544EA3">
        <w:rPr>
          <w:sz w:val="22"/>
          <w:szCs w:val="22"/>
        </w:rPr>
        <w:t xml:space="preserve">following </w:t>
      </w:r>
      <w:r w:rsidRPr="00544EA3">
        <w:rPr>
          <w:sz w:val="22"/>
          <w:szCs w:val="22"/>
        </w:rPr>
        <w:t xml:space="preserve">items to be </w:t>
      </w:r>
      <w:r w:rsidR="00706960" w:rsidRPr="00544EA3">
        <w:t xml:space="preserve">delivered, and the furniture and VR headsets, are required </w:t>
      </w:r>
      <w:r w:rsidR="00706960" w:rsidRPr="00544EA3">
        <w:lastRenderedPageBreak/>
        <w:t xml:space="preserve">assembly </w:t>
      </w:r>
      <w:proofErr w:type="gramStart"/>
      <w:r w:rsidR="00706960" w:rsidRPr="00544EA3">
        <w:t>services :</w:t>
      </w:r>
      <w:proofErr w:type="gramEnd"/>
      <w:r w:rsidR="00706960" w:rsidRPr="00544EA3">
        <w:t xml:space="preserve">  </w:t>
      </w:r>
    </w:p>
    <w:p w14:paraId="19E2BAB7" w14:textId="78597759" w:rsidR="00706960" w:rsidRPr="00544EA3" w:rsidRDefault="00706960" w:rsidP="00706960">
      <w:pPr>
        <w:pStyle w:val="Blockquote"/>
        <w:numPr>
          <w:ilvl w:val="0"/>
          <w:numId w:val="47"/>
        </w:numPr>
        <w:rPr>
          <w:color w:val="FF0000"/>
          <w:sz w:val="22"/>
          <w:szCs w:val="22"/>
        </w:rPr>
      </w:pPr>
      <w:r w:rsidRPr="00544EA3">
        <w:t>VR Headsets, with built-in screen (5 pieces),</w:t>
      </w:r>
    </w:p>
    <w:p w14:paraId="28639144" w14:textId="1B448D7E" w:rsidR="00706960" w:rsidRPr="00544EA3" w:rsidRDefault="00706960" w:rsidP="00706960">
      <w:pPr>
        <w:pStyle w:val="Blockquote"/>
        <w:numPr>
          <w:ilvl w:val="0"/>
          <w:numId w:val="47"/>
        </w:numPr>
        <w:rPr>
          <w:color w:val="FF0000"/>
          <w:sz w:val="22"/>
          <w:szCs w:val="22"/>
        </w:rPr>
      </w:pPr>
      <w:r w:rsidRPr="00544EA3">
        <w:t xml:space="preserve">Closet with lock and </w:t>
      </w:r>
      <w:proofErr w:type="gramStart"/>
      <w:r w:rsidRPr="00544EA3">
        <w:t>key(</w:t>
      </w:r>
      <w:proofErr w:type="gramEnd"/>
      <w:r w:rsidRPr="00544EA3">
        <w:t>3 pieces),</w:t>
      </w:r>
    </w:p>
    <w:p w14:paraId="6C1B8655" w14:textId="26451CC7" w:rsidR="00706960" w:rsidRPr="00544EA3" w:rsidRDefault="00CF3697" w:rsidP="00706960">
      <w:pPr>
        <w:pStyle w:val="Blockquote"/>
        <w:numPr>
          <w:ilvl w:val="0"/>
          <w:numId w:val="47"/>
        </w:numPr>
        <w:rPr>
          <w:color w:val="FF0000"/>
          <w:sz w:val="22"/>
          <w:szCs w:val="22"/>
        </w:rPr>
      </w:pPr>
      <w:r w:rsidRPr="00544EA3">
        <w:t>Round high table</w:t>
      </w:r>
      <w:r w:rsidR="00706960" w:rsidRPr="00544EA3">
        <w:t xml:space="preserve"> (5 pieces),</w:t>
      </w:r>
    </w:p>
    <w:p w14:paraId="428F126A" w14:textId="5B57978F" w:rsidR="00706960" w:rsidRPr="00544EA3" w:rsidRDefault="00706960" w:rsidP="00706960">
      <w:pPr>
        <w:pStyle w:val="Blockquote"/>
        <w:numPr>
          <w:ilvl w:val="0"/>
          <w:numId w:val="47"/>
        </w:numPr>
        <w:rPr>
          <w:color w:val="FF0000"/>
          <w:sz w:val="22"/>
          <w:szCs w:val="22"/>
        </w:rPr>
      </w:pPr>
      <w:r w:rsidRPr="00544EA3">
        <w:t>Stand for Coats (Coat Rack), freestanding (4 pieces),</w:t>
      </w:r>
    </w:p>
    <w:p w14:paraId="30CC52F3" w14:textId="4A5E2FFA" w:rsidR="00706960" w:rsidRPr="00544EA3" w:rsidRDefault="00706960" w:rsidP="00706960">
      <w:pPr>
        <w:pStyle w:val="Blockquote"/>
        <w:numPr>
          <w:ilvl w:val="0"/>
          <w:numId w:val="47"/>
        </w:numPr>
        <w:rPr>
          <w:color w:val="FF0000"/>
          <w:sz w:val="22"/>
          <w:szCs w:val="22"/>
        </w:rPr>
      </w:pPr>
      <w:r w:rsidRPr="00544EA3">
        <w:t>Interactive whiteboard (1 piece),</w:t>
      </w:r>
    </w:p>
    <w:p w14:paraId="65FB5D7B" w14:textId="1A635A4C" w:rsidR="00706960" w:rsidRPr="00544EA3" w:rsidRDefault="00706960" w:rsidP="00706960">
      <w:pPr>
        <w:pStyle w:val="Blockquote"/>
        <w:numPr>
          <w:ilvl w:val="0"/>
          <w:numId w:val="47"/>
        </w:numPr>
        <w:rPr>
          <w:color w:val="FF0000"/>
          <w:sz w:val="22"/>
          <w:szCs w:val="22"/>
        </w:rPr>
      </w:pPr>
      <w:r w:rsidRPr="00544EA3">
        <w:t>Bluetooth speakers (2 speakers),</w:t>
      </w:r>
    </w:p>
    <w:p w14:paraId="57A45FEE" w14:textId="708BCC3B" w:rsidR="00706960" w:rsidRPr="00544EA3" w:rsidRDefault="00706960" w:rsidP="00706960">
      <w:pPr>
        <w:pStyle w:val="Blockquote"/>
        <w:numPr>
          <w:ilvl w:val="0"/>
          <w:numId w:val="47"/>
        </w:numPr>
        <w:rPr>
          <w:color w:val="FF0000"/>
          <w:sz w:val="22"/>
          <w:szCs w:val="22"/>
        </w:rPr>
      </w:pPr>
      <w:r w:rsidRPr="00544EA3">
        <w:t>Wireless microphone (2 pieces),</w:t>
      </w:r>
    </w:p>
    <w:p w14:paraId="552CCB1C" w14:textId="3E26DD3C" w:rsidR="00706960" w:rsidRPr="00544EA3" w:rsidRDefault="00706960" w:rsidP="00706960">
      <w:pPr>
        <w:pStyle w:val="Blockquote"/>
        <w:numPr>
          <w:ilvl w:val="0"/>
          <w:numId w:val="47"/>
        </w:numPr>
        <w:rPr>
          <w:color w:val="FF0000"/>
          <w:sz w:val="22"/>
          <w:szCs w:val="22"/>
        </w:rPr>
      </w:pPr>
      <w:r w:rsidRPr="00544EA3">
        <w:t>Professional mattresses for medical exercises (10 pieces),</w:t>
      </w:r>
    </w:p>
    <w:p w14:paraId="2E45FE05" w14:textId="74020C8D" w:rsidR="00706960" w:rsidRPr="00544EA3" w:rsidRDefault="00706960" w:rsidP="00706960">
      <w:pPr>
        <w:pStyle w:val="Blockquote"/>
        <w:numPr>
          <w:ilvl w:val="0"/>
          <w:numId w:val="47"/>
        </w:numPr>
        <w:rPr>
          <w:color w:val="FF0000"/>
          <w:sz w:val="22"/>
          <w:szCs w:val="22"/>
        </w:rPr>
      </w:pPr>
      <w:r w:rsidRPr="00544EA3">
        <w:t>Laptop (6 pieces),</w:t>
      </w:r>
    </w:p>
    <w:p w14:paraId="3590D4CA" w14:textId="0DA8818D" w:rsidR="00706960" w:rsidRPr="00544EA3" w:rsidRDefault="00706960" w:rsidP="00706960">
      <w:pPr>
        <w:pStyle w:val="Blockquote"/>
        <w:numPr>
          <w:ilvl w:val="0"/>
          <w:numId w:val="47"/>
        </w:numPr>
        <w:rPr>
          <w:color w:val="FF0000"/>
          <w:sz w:val="22"/>
          <w:szCs w:val="22"/>
        </w:rPr>
      </w:pPr>
      <w:r w:rsidRPr="00544EA3">
        <w:t>Laser printer (2 pieces),</w:t>
      </w:r>
    </w:p>
    <w:p w14:paraId="5A2D4139" w14:textId="147EA94F" w:rsidR="00706960" w:rsidRPr="00544EA3" w:rsidRDefault="00706960" w:rsidP="00706960">
      <w:pPr>
        <w:pStyle w:val="Blockquote"/>
        <w:numPr>
          <w:ilvl w:val="0"/>
          <w:numId w:val="47"/>
        </w:numPr>
        <w:rPr>
          <w:color w:val="FF0000"/>
          <w:sz w:val="22"/>
          <w:szCs w:val="22"/>
        </w:rPr>
      </w:pPr>
      <w:r w:rsidRPr="00544EA3">
        <w:t>Chairs with writing pad (40 pieces),</w:t>
      </w:r>
    </w:p>
    <w:p w14:paraId="584A2A9A" w14:textId="77777777" w:rsidR="00706960" w:rsidRPr="00544EA3" w:rsidRDefault="00706960" w:rsidP="00A506DB">
      <w:pPr>
        <w:pStyle w:val="Blockquote"/>
        <w:ind w:left="709"/>
        <w:rPr>
          <w:color w:val="FF0000"/>
          <w:sz w:val="22"/>
          <w:szCs w:val="22"/>
        </w:rPr>
      </w:pPr>
    </w:p>
    <w:p w14:paraId="7A4F1A19" w14:textId="77777777" w:rsidR="00E23824" w:rsidRPr="00544EA3" w:rsidRDefault="00E23824" w:rsidP="00A506DB">
      <w:pPr>
        <w:numPr>
          <w:ilvl w:val="0"/>
          <w:numId w:val="35"/>
        </w:numPr>
        <w:tabs>
          <w:tab w:val="clear" w:pos="644"/>
          <w:tab w:val="num" w:pos="709"/>
        </w:tabs>
        <w:ind w:left="709" w:hanging="425"/>
        <w:outlineLvl w:val="0"/>
        <w:rPr>
          <w:rStyle w:val="Strong"/>
          <w:szCs w:val="24"/>
        </w:rPr>
      </w:pPr>
      <w:r w:rsidRPr="00544EA3">
        <w:rPr>
          <w:rStyle w:val="Strong"/>
          <w:szCs w:val="24"/>
        </w:rPr>
        <w:t>Number and titles of lots</w:t>
      </w:r>
    </w:p>
    <w:p w14:paraId="47A920BA" w14:textId="236946CE" w:rsidR="00FC0F2D" w:rsidRPr="00544EA3" w:rsidRDefault="00FC0F2D" w:rsidP="00FC0F2D">
      <w:pPr>
        <w:pStyle w:val="Blockquote"/>
        <w:ind w:left="709"/>
        <w:jc w:val="both"/>
        <w:rPr>
          <w:rStyle w:val="Emphasis"/>
          <w:i w:val="0"/>
          <w:sz w:val="22"/>
          <w:szCs w:val="22"/>
        </w:rPr>
      </w:pPr>
      <w:r w:rsidRPr="00544EA3">
        <w:rPr>
          <w:rStyle w:val="Emphasis"/>
          <w:i w:val="0"/>
          <w:sz w:val="22"/>
          <w:szCs w:val="22"/>
        </w:rPr>
        <w:t>One lot only</w:t>
      </w:r>
    </w:p>
    <w:p w14:paraId="3DA92438" w14:textId="77777777" w:rsidR="00E23824" w:rsidRPr="00544EA3" w:rsidRDefault="00E23824" w:rsidP="0088725C">
      <w:pPr>
        <w:pStyle w:val="Blockquote"/>
        <w:spacing w:before="400"/>
        <w:ind w:left="357" w:right="0"/>
        <w:jc w:val="center"/>
        <w:rPr>
          <w:rStyle w:val="Strong"/>
          <w:sz w:val="28"/>
          <w:szCs w:val="28"/>
        </w:rPr>
      </w:pPr>
      <w:r w:rsidRPr="00544EA3">
        <w:rPr>
          <w:rStyle w:val="Strong"/>
          <w:sz w:val="28"/>
          <w:szCs w:val="28"/>
        </w:rPr>
        <w:t>TERMS OF PARTICIPATION</w:t>
      </w:r>
    </w:p>
    <w:p w14:paraId="074A3945" w14:textId="7C934B7E" w:rsidR="001462B0" w:rsidRPr="00544EA3" w:rsidRDefault="00E23824" w:rsidP="001462B0">
      <w:pPr>
        <w:numPr>
          <w:ilvl w:val="0"/>
          <w:numId w:val="35"/>
        </w:numPr>
        <w:tabs>
          <w:tab w:val="clear" w:pos="644"/>
          <w:tab w:val="num" w:pos="709"/>
        </w:tabs>
        <w:ind w:left="709"/>
        <w:outlineLvl w:val="0"/>
        <w:rPr>
          <w:b/>
          <w:szCs w:val="24"/>
        </w:rPr>
      </w:pPr>
      <w:r w:rsidRPr="00544EA3">
        <w:rPr>
          <w:rStyle w:val="Strong"/>
          <w:szCs w:val="24"/>
        </w:rPr>
        <w:t>Eligibility and rules of origin</w:t>
      </w:r>
      <w:r w:rsidR="00AF346B" w:rsidRPr="00544EA3">
        <w:rPr>
          <w:rStyle w:val="Strong"/>
          <w:szCs w:val="24"/>
        </w:rPr>
        <w:t xml:space="preserve"> </w:t>
      </w:r>
      <w:bookmarkStart w:id="0" w:name="_DV_M201"/>
      <w:bookmarkStart w:id="1" w:name="_Hlk507432484"/>
      <w:bookmarkEnd w:id="0"/>
    </w:p>
    <w:p w14:paraId="1A80C20E" w14:textId="6EAD37F0" w:rsidR="001462B0" w:rsidRPr="00544EA3" w:rsidRDefault="001462B0" w:rsidP="00AC2A69">
      <w:pPr>
        <w:pStyle w:val="Blockquote"/>
        <w:ind w:left="709" w:right="1"/>
        <w:jc w:val="both"/>
        <w:rPr>
          <w:sz w:val="22"/>
          <w:szCs w:val="22"/>
        </w:rPr>
      </w:pPr>
      <w:r w:rsidRPr="00544EA3">
        <w:rPr>
          <w:sz w:val="22"/>
          <w:szCs w:val="22"/>
        </w:rPr>
        <w:t xml:space="preserve">Participation in the award of procurement contracts and other award procedures for actions financed under the </w:t>
      </w:r>
      <w:proofErr w:type="spellStart"/>
      <w:r w:rsidRPr="00544EA3">
        <w:rPr>
          <w:sz w:val="22"/>
          <w:szCs w:val="22"/>
        </w:rPr>
        <w:t>Programme</w:t>
      </w:r>
      <w:proofErr w:type="spellEnd"/>
      <w:r w:rsidRPr="00544EA3">
        <w:rPr>
          <w:sz w:val="22"/>
          <w:szCs w:val="22"/>
        </w:rPr>
        <w:t xml:space="preserve"> is open to all legal persons which are effectively established in the participating countries, other Member States, other IPA II</w:t>
      </w:r>
      <w:r w:rsidR="00C7733C" w:rsidRPr="00544EA3">
        <w:rPr>
          <w:sz w:val="22"/>
          <w:szCs w:val="22"/>
        </w:rPr>
        <w:t>I</w:t>
      </w:r>
      <w:r w:rsidRPr="00544EA3">
        <w:rPr>
          <w:sz w:val="22"/>
          <w:szCs w:val="22"/>
        </w:rPr>
        <w:t xml:space="preserve"> beneficiaries, contracting parties to the Agreement on the European Economic Area and partner countries covered by the European </w:t>
      </w:r>
      <w:proofErr w:type="spellStart"/>
      <w:r w:rsidRPr="00544EA3">
        <w:rPr>
          <w:sz w:val="22"/>
          <w:szCs w:val="22"/>
        </w:rPr>
        <w:t>Neighbourhood</w:t>
      </w:r>
      <w:proofErr w:type="spellEnd"/>
      <w:r w:rsidRPr="00544EA3">
        <w:rPr>
          <w:sz w:val="22"/>
          <w:szCs w:val="22"/>
        </w:rPr>
        <w:t xml:space="preserve"> Instrument (hereafter referred to as ‘eligible countries’), and to International </w:t>
      </w:r>
      <w:proofErr w:type="spellStart"/>
      <w:r w:rsidRPr="00544EA3">
        <w:rPr>
          <w:sz w:val="22"/>
          <w:szCs w:val="22"/>
        </w:rPr>
        <w:t>Organisations</w:t>
      </w:r>
      <w:proofErr w:type="spellEnd"/>
      <w:r w:rsidRPr="00544EA3">
        <w:rPr>
          <w:sz w:val="22"/>
          <w:szCs w:val="22"/>
        </w:rPr>
        <w:t>.</w:t>
      </w:r>
    </w:p>
    <w:p w14:paraId="28643512" w14:textId="0647E103" w:rsidR="001462B0" w:rsidRPr="00544EA3" w:rsidRDefault="001462B0" w:rsidP="001462B0">
      <w:pPr>
        <w:pStyle w:val="Blockquote"/>
        <w:ind w:left="709" w:right="1"/>
        <w:jc w:val="both"/>
        <w:rPr>
          <w:sz w:val="22"/>
          <w:szCs w:val="22"/>
        </w:rPr>
      </w:pPr>
      <w:r w:rsidRPr="00544EA3">
        <w:rPr>
          <w:sz w:val="22"/>
          <w:szCs w:val="22"/>
        </w:rPr>
        <w:t>All supplies purchased under a procurement contract, or in accordance with a grant agreement, financed under IPA I</w:t>
      </w:r>
      <w:r w:rsidR="00C7733C" w:rsidRPr="00544EA3">
        <w:rPr>
          <w:sz w:val="22"/>
          <w:szCs w:val="22"/>
        </w:rPr>
        <w:t>I</w:t>
      </w:r>
      <w:r w:rsidRPr="00544EA3">
        <w:rPr>
          <w:sz w:val="22"/>
          <w:szCs w:val="22"/>
        </w:rPr>
        <w:t>I shall originate from an eligible country or from any country which is eligible under the rules of the partner or other donor or member state or determined in the constitutive act of the trust fund.</w:t>
      </w:r>
    </w:p>
    <w:p w14:paraId="6D09EA21" w14:textId="2754BA6C" w:rsidR="001462B0" w:rsidRPr="00544EA3" w:rsidRDefault="001462B0" w:rsidP="001462B0">
      <w:pPr>
        <w:pStyle w:val="Blockquote"/>
        <w:ind w:left="709" w:right="1"/>
        <w:jc w:val="both"/>
        <w:rPr>
          <w:sz w:val="22"/>
          <w:szCs w:val="22"/>
        </w:rPr>
      </w:pPr>
      <w:r w:rsidRPr="00544EA3">
        <w:rPr>
          <w:sz w:val="22"/>
          <w:szCs w:val="22"/>
        </w:rPr>
        <w:t>As the Croatian national rules do not contain any restrictions as regards the rules of origin, all goods can originate from any country, irrespective of any thresholds.</w:t>
      </w:r>
    </w:p>
    <w:bookmarkEnd w:id="1"/>
    <w:p w14:paraId="3FA5D6A2" w14:textId="34264967" w:rsidR="00E23824" w:rsidRPr="00544EA3" w:rsidRDefault="00E23824" w:rsidP="00AC2A69">
      <w:pPr>
        <w:numPr>
          <w:ilvl w:val="0"/>
          <w:numId w:val="35"/>
        </w:numPr>
        <w:tabs>
          <w:tab w:val="clear" w:pos="644"/>
          <w:tab w:val="num" w:pos="709"/>
        </w:tabs>
        <w:ind w:left="709" w:right="1" w:hanging="425"/>
        <w:outlineLvl w:val="0"/>
        <w:rPr>
          <w:rStyle w:val="Strong"/>
          <w:szCs w:val="24"/>
        </w:rPr>
      </w:pPr>
      <w:r w:rsidRPr="00544EA3">
        <w:rPr>
          <w:rStyle w:val="Strong"/>
          <w:szCs w:val="24"/>
        </w:rPr>
        <w:t>Grounds for exclusion</w:t>
      </w:r>
    </w:p>
    <w:p w14:paraId="5827D459" w14:textId="29A28961" w:rsidR="00E23824" w:rsidRPr="00544EA3" w:rsidRDefault="00E23824" w:rsidP="00AC2A69">
      <w:pPr>
        <w:pStyle w:val="Blockquote"/>
        <w:ind w:left="709" w:right="1"/>
        <w:jc w:val="both"/>
        <w:rPr>
          <w:b/>
          <w:i/>
          <w:sz w:val="22"/>
          <w:szCs w:val="22"/>
        </w:rPr>
      </w:pPr>
      <w:r w:rsidRPr="00544EA3">
        <w:rPr>
          <w:sz w:val="22"/>
          <w:szCs w:val="22"/>
        </w:rPr>
        <w:lastRenderedPageBreak/>
        <w:t xml:space="preserve">Tenderers must </w:t>
      </w:r>
      <w:r w:rsidR="006A1583" w:rsidRPr="00544EA3">
        <w:rPr>
          <w:sz w:val="22"/>
          <w:szCs w:val="22"/>
        </w:rPr>
        <w:t xml:space="preserve">submit a </w:t>
      </w:r>
      <w:r w:rsidR="00AF346B" w:rsidRPr="00544EA3">
        <w:rPr>
          <w:sz w:val="22"/>
          <w:szCs w:val="22"/>
        </w:rPr>
        <w:t xml:space="preserve">signed </w:t>
      </w:r>
      <w:r w:rsidR="00DC2049" w:rsidRPr="00544EA3">
        <w:rPr>
          <w:sz w:val="22"/>
          <w:szCs w:val="22"/>
        </w:rPr>
        <w:t xml:space="preserve">declaration, included in the Tender Form for a Supply Contract, </w:t>
      </w:r>
      <w:r w:rsidR="006A1583" w:rsidRPr="00544EA3">
        <w:rPr>
          <w:sz w:val="22"/>
          <w:szCs w:val="22"/>
        </w:rPr>
        <w:t xml:space="preserve">to the effect </w:t>
      </w:r>
      <w:r w:rsidRPr="00544EA3">
        <w:rPr>
          <w:sz w:val="22"/>
          <w:szCs w:val="22"/>
        </w:rPr>
        <w:t>that they are not in any of the situations listed in point 2</w:t>
      </w:r>
      <w:r w:rsidR="0081446D" w:rsidRPr="00544EA3">
        <w:rPr>
          <w:sz w:val="22"/>
          <w:szCs w:val="22"/>
        </w:rPr>
        <w:t>.6.10.1.</w:t>
      </w:r>
      <w:r w:rsidRPr="00544EA3">
        <w:rPr>
          <w:sz w:val="22"/>
          <w:szCs w:val="22"/>
        </w:rPr>
        <w:t xml:space="preserve"> of the Practical Guide.</w:t>
      </w:r>
    </w:p>
    <w:p w14:paraId="0B0A4FD3" w14:textId="77777777" w:rsidR="00E23824" w:rsidRPr="00544EA3" w:rsidRDefault="00E23824" w:rsidP="00AC2A69">
      <w:pPr>
        <w:numPr>
          <w:ilvl w:val="0"/>
          <w:numId w:val="35"/>
        </w:numPr>
        <w:tabs>
          <w:tab w:val="clear" w:pos="644"/>
          <w:tab w:val="num" w:pos="709"/>
        </w:tabs>
        <w:ind w:left="709" w:right="1" w:hanging="425"/>
        <w:outlineLvl w:val="0"/>
        <w:rPr>
          <w:rStyle w:val="Strong"/>
          <w:szCs w:val="24"/>
        </w:rPr>
      </w:pPr>
      <w:r w:rsidRPr="00544EA3">
        <w:rPr>
          <w:rStyle w:val="Strong"/>
          <w:szCs w:val="24"/>
        </w:rPr>
        <w:t>Number of tenders</w:t>
      </w:r>
    </w:p>
    <w:p w14:paraId="25A4FDF0" w14:textId="238A56FE" w:rsidR="00E23824" w:rsidRPr="00544EA3" w:rsidRDefault="00E23824" w:rsidP="00AC2A69">
      <w:pPr>
        <w:pStyle w:val="Blockquote"/>
        <w:ind w:left="709" w:right="1"/>
        <w:jc w:val="both"/>
        <w:rPr>
          <w:sz w:val="22"/>
          <w:szCs w:val="22"/>
        </w:rPr>
      </w:pPr>
      <w:r w:rsidRPr="00544EA3">
        <w:rPr>
          <w:sz w:val="22"/>
          <w:szCs w:val="22"/>
        </w:rPr>
        <w:t xml:space="preserve">Tenderers may submit </w:t>
      </w:r>
      <w:r w:rsidR="00071260" w:rsidRPr="00544EA3">
        <w:rPr>
          <w:sz w:val="22"/>
          <w:szCs w:val="22"/>
        </w:rPr>
        <w:t>only one tender per lot</w:t>
      </w:r>
      <w:r w:rsidRPr="00544EA3">
        <w:rPr>
          <w:sz w:val="22"/>
          <w:szCs w:val="22"/>
        </w:rPr>
        <w:t>. Tenders for parts of a lot will not be considered. Any tenderer may state in its tender that it would offer a discount in the event that its tender is accepted for more than one lot. Tenderers may not</w:t>
      </w:r>
      <w:r w:rsidR="00F37BDB" w:rsidRPr="00544EA3">
        <w:rPr>
          <w:sz w:val="22"/>
          <w:szCs w:val="22"/>
        </w:rPr>
        <w:t xml:space="preserve"> </w:t>
      </w:r>
      <w:r w:rsidRPr="00544EA3">
        <w:rPr>
          <w:sz w:val="22"/>
          <w:szCs w:val="22"/>
        </w:rPr>
        <w:t>submit a tender for a variant solution in addition to their tender for the supplies required in the tender dossier.</w:t>
      </w:r>
    </w:p>
    <w:p w14:paraId="45AEA113" w14:textId="77777777" w:rsidR="00E23824" w:rsidRPr="00544EA3" w:rsidRDefault="00E23824" w:rsidP="00AC2A69">
      <w:pPr>
        <w:numPr>
          <w:ilvl w:val="0"/>
          <w:numId w:val="35"/>
        </w:numPr>
        <w:tabs>
          <w:tab w:val="clear" w:pos="644"/>
          <w:tab w:val="num" w:pos="709"/>
        </w:tabs>
        <w:ind w:left="709" w:right="1" w:hanging="425"/>
        <w:outlineLvl w:val="0"/>
        <w:rPr>
          <w:rStyle w:val="Strong"/>
          <w:szCs w:val="24"/>
        </w:rPr>
      </w:pPr>
      <w:r w:rsidRPr="00544EA3">
        <w:rPr>
          <w:rStyle w:val="Strong"/>
          <w:szCs w:val="24"/>
        </w:rPr>
        <w:t>Tender guarantee</w:t>
      </w:r>
    </w:p>
    <w:p w14:paraId="3B7849A4" w14:textId="43172B5F" w:rsidR="00DC2049" w:rsidRPr="00544EA3" w:rsidRDefault="00A771F3" w:rsidP="00AC2A69">
      <w:pPr>
        <w:pStyle w:val="Blockquote"/>
        <w:ind w:left="709" w:right="1"/>
        <w:jc w:val="both"/>
        <w:rPr>
          <w:sz w:val="22"/>
          <w:szCs w:val="22"/>
        </w:rPr>
      </w:pPr>
      <w:r w:rsidRPr="00544EA3">
        <w:rPr>
          <w:sz w:val="22"/>
          <w:szCs w:val="22"/>
        </w:rPr>
        <w:t xml:space="preserve"> </w:t>
      </w:r>
      <w:r w:rsidR="0007206C" w:rsidRPr="00544EA3">
        <w:rPr>
          <w:sz w:val="22"/>
          <w:szCs w:val="22"/>
        </w:rPr>
        <w:t>No tender guarantee is required.</w:t>
      </w:r>
    </w:p>
    <w:p w14:paraId="10ADEF80" w14:textId="77777777" w:rsidR="00E23824" w:rsidRPr="00544EA3" w:rsidRDefault="00E23824" w:rsidP="00AC2A69">
      <w:pPr>
        <w:keepNext/>
        <w:keepLines/>
        <w:numPr>
          <w:ilvl w:val="0"/>
          <w:numId w:val="35"/>
        </w:numPr>
        <w:tabs>
          <w:tab w:val="clear" w:pos="644"/>
          <w:tab w:val="num" w:pos="709"/>
        </w:tabs>
        <w:ind w:left="709" w:right="1" w:hanging="425"/>
        <w:outlineLvl w:val="0"/>
        <w:rPr>
          <w:rStyle w:val="Strong"/>
          <w:szCs w:val="24"/>
        </w:rPr>
      </w:pPr>
      <w:r w:rsidRPr="00544EA3">
        <w:rPr>
          <w:rStyle w:val="Strong"/>
          <w:szCs w:val="24"/>
        </w:rPr>
        <w:t>Performance guarantee</w:t>
      </w:r>
    </w:p>
    <w:p w14:paraId="213F7760" w14:textId="421A5ED3" w:rsidR="00505A18" w:rsidRPr="00544EA3" w:rsidRDefault="00A771F3" w:rsidP="00AC2A69">
      <w:pPr>
        <w:spacing w:before="0" w:after="120"/>
        <w:ind w:left="709" w:right="1"/>
        <w:jc w:val="both"/>
        <w:rPr>
          <w:color w:val="000000"/>
          <w:sz w:val="22"/>
          <w:szCs w:val="22"/>
        </w:rPr>
      </w:pPr>
      <w:r w:rsidRPr="00544EA3">
        <w:rPr>
          <w:color w:val="000000"/>
          <w:sz w:val="22"/>
          <w:szCs w:val="22"/>
        </w:rPr>
        <w:t>No performance guarantee is required.</w:t>
      </w:r>
    </w:p>
    <w:p w14:paraId="60FFFCFA" w14:textId="77777777" w:rsidR="00BB7BC9" w:rsidRPr="00544EA3" w:rsidRDefault="00BB7BC9" w:rsidP="00F37BDB">
      <w:pPr>
        <w:spacing w:before="0" w:after="120"/>
        <w:ind w:right="1"/>
        <w:jc w:val="both"/>
        <w:rPr>
          <w:color w:val="000000"/>
          <w:sz w:val="22"/>
          <w:szCs w:val="22"/>
        </w:rPr>
      </w:pPr>
    </w:p>
    <w:p w14:paraId="1AD3685B" w14:textId="77777777" w:rsidR="00E23824" w:rsidRPr="00544EA3" w:rsidRDefault="00E23824" w:rsidP="00AF3DC9">
      <w:pPr>
        <w:numPr>
          <w:ilvl w:val="0"/>
          <w:numId w:val="35"/>
        </w:numPr>
        <w:tabs>
          <w:tab w:val="clear" w:pos="644"/>
          <w:tab w:val="num" w:pos="709"/>
        </w:tabs>
        <w:ind w:left="709" w:hanging="425"/>
        <w:outlineLvl w:val="0"/>
        <w:rPr>
          <w:rStyle w:val="Strong"/>
          <w:szCs w:val="24"/>
        </w:rPr>
      </w:pPr>
      <w:r w:rsidRPr="00544EA3">
        <w:rPr>
          <w:rStyle w:val="Strong"/>
          <w:szCs w:val="24"/>
        </w:rPr>
        <w:t>Information meeting and/or site visit</w:t>
      </w:r>
    </w:p>
    <w:p w14:paraId="3B5733AA" w14:textId="01379C25" w:rsidR="00E23824" w:rsidRPr="00544EA3" w:rsidRDefault="00E23824" w:rsidP="00AF3DC9">
      <w:pPr>
        <w:pStyle w:val="Blockquote"/>
        <w:ind w:left="709"/>
        <w:rPr>
          <w:sz w:val="22"/>
          <w:szCs w:val="22"/>
        </w:rPr>
      </w:pPr>
      <w:r w:rsidRPr="00544EA3">
        <w:rPr>
          <w:sz w:val="22"/>
          <w:szCs w:val="22"/>
        </w:rPr>
        <w:t>No information meeting is planned</w:t>
      </w:r>
      <w:r w:rsidR="000853AF" w:rsidRPr="00544EA3">
        <w:rPr>
          <w:sz w:val="22"/>
          <w:szCs w:val="22"/>
        </w:rPr>
        <w:t>.</w:t>
      </w:r>
    </w:p>
    <w:p w14:paraId="12338975" w14:textId="77777777" w:rsidR="00E23824" w:rsidRPr="00544EA3" w:rsidRDefault="00E23824" w:rsidP="00AF3DC9">
      <w:pPr>
        <w:numPr>
          <w:ilvl w:val="0"/>
          <w:numId w:val="35"/>
        </w:numPr>
        <w:tabs>
          <w:tab w:val="clear" w:pos="644"/>
          <w:tab w:val="num" w:pos="709"/>
        </w:tabs>
        <w:ind w:left="709" w:hanging="425"/>
        <w:outlineLvl w:val="0"/>
        <w:rPr>
          <w:rStyle w:val="Strong"/>
          <w:szCs w:val="24"/>
        </w:rPr>
      </w:pPr>
      <w:r w:rsidRPr="00544EA3">
        <w:rPr>
          <w:rStyle w:val="Strong"/>
          <w:szCs w:val="24"/>
        </w:rPr>
        <w:t>Tender validity</w:t>
      </w:r>
    </w:p>
    <w:p w14:paraId="5E2CFF2E" w14:textId="77777777" w:rsidR="00E23824" w:rsidRPr="00544EA3" w:rsidRDefault="00E23824" w:rsidP="00AC2A69">
      <w:pPr>
        <w:pStyle w:val="Blockquote"/>
        <w:ind w:left="709" w:right="1"/>
        <w:jc w:val="both"/>
        <w:rPr>
          <w:sz w:val="22"/>
          <w:szCs w:val="22"/>
        </w:rPr>
      </w:pPr>
      <w:r w:rsidRPr="00544EA3">
        <w:rPr>
          <w:sz w:val="22"/>
          <w:szCs w:val="22"/>
        </w:rPr>
        <w:t>Tenders must remain valid for a period of 90 days after the deadline for submission of tenders.</w:t>
      </w:r>
      <w:r w:rsidR="007A042A" w:rsidRPr="00544EA3">
        <w:rPr>
          <w:sz w:val="22"/>
          <w:szCs w:val="22"/>
        </w:rPr>
        <w:t xml:space="preserve"> </w:t>
      </w:r>
      <w:r w:rsidR="0003151B" w:rsidRPr="00544EA3">
        <w:rPr>
          <w:sz w:val="22"/>
          <w:szCs w:val="22"/>
        </w:rPr>
        <w:t xml:space="preserve">In exceptional circumstances, the </w:t>
      </w:r>
      <w:r w:rsidR="00EC6129" w:rsidRPr="00544EA3">
        <w:rPr>
          <w:sz w:val="22"/>
          <w:szCs w:val="22"/>
        </w:rPr>
        <w:t>Project partner</w:t>
      </w:r>
      <w:r w:rsidR="0003151B" w:rsidRPr="00544EA3">
        <w:rPr>
          <w:sz w:val="22"/>
          <w:szCs w:val="22"/>
        </w:rPr>
        <w:t xml:space="preserve"> may, before the validity period expires, request that tenderers extend the validity of tenders for a specific period (see para 8.2 of the instructions to tenderers).</w:t>
      </w:r>
    </w:p>
    <w:p w14:paraId="7F4671F5" w14:textId="77777777" w:rsidR="00E23824" w:rsidRPr="00544EA3" w:rsidRDefault="00E23824" w:rsidP="00AF3DC9">
      <w:pPr>
        <w:numPr>
          <w:ilvl w:val="0"/>
          <w:numId w:val="35"/>
        </w:numPr>
        <w:tabs>
          <w:tab w:val="clear" w:pos="644"/>
          <w:tab w:val="num" w:pos="709"/>
        </w:tabs>
        <w:ind w:left="709" w:hanging="425"/>
        <w:outlineLvl w:val="0"/>
        <w:rPr>
          <w:rStyle w:val="Strong"/>
          <w:szCs w:val="24"/>
        </w:rPr>
      </w:pPr>
      <w:r w:rsidRPr="00544EA3">
        <w:rPr>
          <w:rStyle w:val="Strong"/>
          <w:szCs w:val="24"/>
        </w:rPr>
        <w:t xml:space="preserve">Period of </w:t>
      </w:r>
      <w:r w:rsidR="00AF46E5" w:rsidRPr="00544EA3">
        <w:rPr>
          <w:rStyle w:val="Strong"/>
          <w:szCs w:val="24"/>
        </w:rPr>
        <w:t xml:space="preserve">implementation </w:t>
      </w:r>
      <w:r w:rsidR="00065477" w:rsidRPr="00544EA3">
        <w:rPr>
          <w:rStyle w:val="Strong"/>
          <w:szCs w:val="24"/>
        </w:rPr>
        <w:t>of tasks</w:t>
      </w:r>
    </w:p>
    <w:p w14:paraId="4C8EB392" w14:textId="11ED43FC" w:rsidR="00E23824" w:rsidRPr="00544EA3" w:rsidRDefault="00544EA3" w:rsidP="00891520">
      <w:pPr>
        <w:pStyle w:val="Blockquote"/>
        <w:ind w:left="644"/>
        <w:jc w:val="both"/>
        <w:rPr>
          <w:i/>
          <w:sz w:val="22"/>
          <w:szCs w:val="22"/>
        </w:rPr>
      </w:pPr>
      <w:r w:rsidRPr="00544EA3">
        <w:rPr>
          <w:sz w:val="22"/>
          <w:szCs w:val="22"/>
          <w:lang w:val="en-GB"/>
        </w:rPr>
        <w:t xml:space="preserve">Period of implementation of tasks </w:t>
      </w:r>
      <w:r w:rsidR="00891520" w:rsidRPr="00544EA3">
        <w:rPr>
          <w:rStyle w:val="Emphasis"/>
          <w:i w:val="0"/>
          <w:sz w:val="22"/>
          <w:szCs w:val="22"/>
        </w:rPr>
        <w:t xml:space="preserve">50 days </w:t>
      </w:r>
      <w:r w:rsidR="00AF46E5" w:rsidRPr="00544EA3">
        <w:rPr>
          <w:sz w:val="22"/>
          <w:szCs w:val="22"/>
        </w:rPr>
        <w:t xml:space="preserve">from contract signature, </w:t>
      </w:r>
    </w:p>
    <w:p w14:paraId="3A687F04" w14:textId="77777777" w:rsidR="00E23824" w:rsidRPr="00544EA3" w:rsidRDefault="00E23824"/>
    <w:p w14:paraId="55DD880E" w14:textId="77777777" w:rsidR="00E23824" w:rsidRPr="00544EA3" w:rsidRDefault="00E23824">
      <w:pPr>
        <w:ind w:left="360"/>
        <w:jc w:val="center"/>
        <w:rPr>
          <w:rStyle w:val="Strong"/>
          <w:sz w:val="28"/>
          <w:szCs w:val="28"/>
        </w:rPr>
      </w:pPr>
      <w:r w:rsidRPr="00544EA3">
        <w:rPr>
          <w:rStyle w:val="Strong"/>
          <w:sz w:val="28"/>
          <w:szCs w:val="28"/>
        </w:rPr>
        <w:t>SELECTION AND AWARD CRITERIA</w:t>
      </w:r>
    </w:p>
    <w:p w14:paraId="2EB9657E" w14:textId="77777777" w:rsidR="00E23824" w:rsidRPr="00544EA3" w:rsidRDefault="00E23824" w:rsidP="00AF3DC9">
      <w:pPr>
        <w:numPr>
          <w:ilvl w:val="0"/>
          <w:numId w:val="35"/>
        </w:numPr>
        <w:tabs>
          <w:tab w:val="clear" w:pos="644"/>
          <w:tab w:val="num" w:pos="709"/>
        </w:tabs>
        <w:ind w:left="709" w:hanging="425"/>
        <w:outlineLvl w:val="0"/>
        <w:rPr>
          <w:rStyle w:val="Strong"/>
          <w:szCs w:val="24"/>
        </w:rPr>
      </w:pPr>
      <w:r w:rsidRPr="00544EA3">
        <w:rPr>
          <w:rStyle w:val="Strong"/>
          <w:szCs w:val="24"/>
        </w:rPr>
        <w:t>Selection criteria</w:t>
      </w:r>
      <w:r w:rsidR="002A5E19" w:rsidRPr="00544EA3">
        <w:rPr>
          <w:rStyle w:val="Strong"/>
          <w:szCs w:val="24"/>
        </w:rPr>
        <w:t xml:space="preserve"> </w:t>
      </w:r>
    </w:p>
    <w:p w14:paraId="2A3A1E8C" w14:textId="77777777" w:rsidR="005B13FB" w:rsidRPr="00544EA3" w:rsidRDefault="005B13FB" w:rsidP="00AF3DC9">
      <w:pPr>
        <w:pStyle w:val="Blockquote"/>
        <w:ind w:left="709"/>
        <w:jc w:val="both"/>
        <w:rPr>
          <w:sz w:val="22"/>
          <w:szCs w:val="22"/>
        </w:rPr>
      </w:pPr>
      <w:r w:rsidRPr="00544EA3">
        <w:rPr>
          <w:sz w:val="22"/>
          <w:szCs w:val="22"/>
        </w:rPr>
        <w:t>The following selection criteria will be applied to tenderers.</w:t>
      </w:r>
      <w:r w:rsidR="00F274BD" w:rsidRPr="00544EA3">
        <w:rPr>
          <w:sz w:val="22"/>
          <w:szCs w:val="22"/>
        </w:rPr>
        <w:t xml:space="preserve"> </w:t>
      </w:r>
      <w:r w:rsidRPr="00544EA3">
        <w:rPr>
          <w:sz w:val="22"/>
          <w:szCs w:val="22"/>
        </w:rPr>
        <w:t>In the case of tenders submitted by a consortium, these selection criteria will be applied to the consortium as a whole</w:t>
      </w:r>
      <w:r w:rsidR="000739E4" w:rsidRPr="00544EA3">
        <w:t xml:space="preserve"> </w:t>
      </w:r>
      <w:r w:rsidR="008D6E19" w:rsidRPr="00544EA3">
        <w:t>unless</w:t>
      </w:r>
      <w:r w:rsidR="000739E4" w:rsidRPr="00544EA3">
        <w:rPr>
          <w:sz w:val="22"/>
          <w:szCs w:val="22"/>
        </w:rPr>
        <w:t xml:space="preserve"> specified otherwise</w:t>
      </w:r>
      <w:r w:rsidR="008A3391" w:rsidRPr="00544EA3">
        <w:rPr>
          <w:sz w:val="22"/>
          <w:szCs w:val="22"/>
        </w:rPr>
        <w:t>. The selection criteria will not be applied to natural persons and single-member companies when they are sub-contractors</w:t>
      </w:r>
      <w:r w:rsidRPr="00544EA3">
        <w:rPr>
          <w:sz w:val="22"/>
          <w:szCs w:val="22"/>
        </w:rPr>
        <w:t>:</w:t>
      </w:r>
    </w:p>
    <w:p w14:paraId="12B2ACFE" w14:textId="77777777" w:rsidR="00D4238C" w:rsidRPr="00544EA3" w:rsidRDefault="0088725C" w:rsidP="00D4238C">
      <w:pPr>
        <w:pStyle w:val="Blockquote"/>
        <w:ind w:left="1134" w:right="357" w:hanging="284"/>
        <w:jc w:val="both"/>
        <w:rPr>
          <w:sz w:val="22"/>
          <w:szCs w:val="22"/>
        </w:rPr>
      </w:pPr>
      <w:r w:rsidRPr="00544EA3">
        <w:rPr>
          <w:sz w:val="22"/>
          <w:szCs w:val="22"/>
        </w:rPr>
        <w:t>1)</w:t>
      </w:r>
      <w:r w:rsidRPr="00544EA3">
        <w:rPr>
          <w:sz w:val="22"/>
          <w:szCs w:val="22"/>
        </w:rPr>
        <w:tab/>
      </w:r>
      <w:r w:rsidR="005B13FB" w:rsidRPr="00544EA3">
        <w:rPr>
          <w:sz w:val="22"/>
          <w:szCs w:val="22"/>
        </w:rPr>
        <w:t xml:space="preserve">Economic and financial </w:t>
      </w:r>
      <w:r w:rsidR="00EA5A37" w:rsidRPr="00544EA3">
        <w:rPr>
          <w:sz w:val="22"/>
          <w:szCs w:val="22"/>
        </w:rPr>
        <w:t>capacity</w:t>
      </w:r>
      <w:r w:rsidR="005B13FB" w:rsidRPr="00544EA3">
        <w:rPr>
          <w:sz w:val="22"/>
          <w:szCs w:val="22"/>
        </w:rPr>
        <w:t xml:space="preserve"> of </w:t>
      </w:r>
      <w:r w:rsidR="00EA5A37" w:rsidRPr="00544EA3">
        <w:rPr>
          <w:sz w:val="22"/>
          <w:szCs w:val="22"/>
        </w:rPr>
        <w:t>tenderer</w:t>
      </w:r>
      <w:r w:rsidR="005B13FB" w:rsidRPr="00544EA3">
        <w:rPr>
          <w:i/>
          <w:sz w:val="22"/>
          <w:szCs w:val="22"/>
        </w:rPr>
        <w:t xml:space="preserve"> </w:t>
      </w:r>
      <w:r w:rsidR="00021ECF" w:rsidRPr="00544EA3">
        <w:rPr>
          <w:sz w:val="22"/>
          <w:szCs w:val="22"/>
        </w:rPr>
        <w:t>(</w:t>
      </w:r>
      <w:r w:rsidR="005B13FB" w:rsidRPr="00544EA3">
        <w:rPr>
          <w:sz w:val="22"/>
          <w:szCs w:val="22"/>
        </w:rPr>
        <w:t xml:space="preserve">based on </w:t>
      </w:r>
      <w:proofErr w:type="spellStart"/>
      <w:r w:rsidR="00A77260" w:rsidRPr="00544EA3">
        <w:rPr>
          <w:sz w:val="22"/>
          <w:szCs w:val="22"/>
        </w:rPr>
        <w:t>i.a.</w:t>
      </w:r>
      <w:proofErr w:type="spellEnd"/>
      <w:r w:rsidR="00286429" w:rsidRPr="00544EA3">
        <w:rPr>
          <w:sz w:val="22"/>
          <w:szCs w:val="22"/>
        </w:rPr>
        <w:t xml:space="preserve"> </w:t>
      </w:r>
      <w:r w:rsidR="005B13FB" w:rsidRPr="00544EA3">
        <w:rPr>
          <w:sz w:val="22"/>
          <w:szCs w:val="22"/>
        </w:rPr>
        <w:t xml:space="preserve">item 3 of the </w:t>
      </w:r>
      <w:r w:rsidR="00A77260" w:rsidRPr="00544EA3">
        <w:rPr>
          <w:sz w:val="22"/>
          <w:szCs w:val="22"/>
        </w:rPr>
        <w:t>Tender Form for a Supply Contract</w:t>
      </w:r>
      <w:r w:rsidR="00021ECF" w:rsidRPr="00544EA3">
        <w:rPr>
          <w:sz w:val="22"/>
          <w:szCs w:val="22"/>
        </w:rPr>
        <w:t>)</w:t>
      </w:r>
      <w:r w:rsidR="003479A1" w:rsidRPr="00544EA3">
        <w:rPr>
          <w:sz w:val="22"/>
          <w:szCs w:val="22"/>
        </w:rPr>
        <w:t xml:space="preserve">. In case of </w:t>
      </w:r>
      <w:r w:rsidR="005067DE" w:rsidRPr="00544EA3">
        <w:rPr>
          <w:sz w:val="22"/>
          <w:szCs w:val="22"/>
        </w:rPr>
        <w:t>tenderer</w:t>
      </w:r>
      <w:r w:rsidR="003479A1" w:rsidRPr="00544EA3">
        <w:rPr>
          <w:sz w:val="22"/>
          <w:szCs w:val="22"/>
        </w:rPr>
        <w:t xml:space="preserve"> being a public body, equivalent information should be provided.</w:t>
      </w:r>
      <w:r w:rsidR="00D4238C" w:rsidRPr="00544EA3">
        <w:rPr>
          <w:sz w:val="22"/>
          <w:szCs w:val="22"/>
        </w:rPr>
        <w:t xml:space="preserve"> The reference period which will be taken into account will be the last three years for which accounts have been closed.</w:t>
      </w:r>
    </w:p>
    <w:p w14:paraId="71A910B8" w14:textId="5102A596" w:rsidR="00DD16D0" w:rsidRPr="00544EA3" w:rsidRDefault="00DD16D0" w:rsidP="00AC2A69">
      <w:pPr>
        <w:ind w:left="414" w:firstLine="720"/>
      </w:pPr>
      <w:r w:rsidRPr="00544EA3">
        <w:lastRenderedPageBreak/>
        <w:t>The selection criteria for each tenderer are as follows:</w:t>
      </w:r>
    </w:p>
    <w:p w14:paraId="617386B8" w14:textId="294AFD2D" w:rsidR="00FE5029" w:rsidRPr="00544EA3" w:rsidRDefault="00FE5029" w:rsidP="00FE5029">
      <w:pPr>
        <w:pStyle w:val="ListParagraph"/>
        <w:numPr>
          <w:ilvl w:val="0"/>
          <w:numId w:val="46"/>
        </w:numPr>
        <w:rPr>
          <w:rFonts w:ascii="Times New Roman" w:eastAsia="Times New Roman" w:hAnsi="Times New Roman"/>
          <w:b/>
          <w:bCs/>
          <w:snapToGrid w:val="0"/>
        </w:rPr>
      </w:pPr>
      <w:r w:rsidRPr="00544EA3">
        <w:rPr>
          <w:rFonts w:ascii="Times New Roman" w:eastAsia="Times New Roman" w:hAnsi="Times New Roman"/>
          <w:b/>
          <w:bCs/>
          <w:snapToGrid w:val="0"/>
        </w:rPr>
        <w:t>the average annual turnover of the tenderer must exceed the submitted offer for this tender</w:t>
      </w:r>
      <w:r w:rsidR="001D09C1" w:rsidRPr="00544EA3">
        <w:rPr>
          <w:rFonts w:ascii="Times New Roman" w:eastAsia="Times New Roman" w:hAnsi="Times New Roman"/>
          <w:b/>
          <w:bCs/>
          <w:snapToGrid w:val="0"/>
        </w:rPr>
        <w:t>.</w:t>
      </w:r>
    </w:p>
    <w:p w14:paraId="021AAE3F" w14:textId="3E36E1FB" w:rsidR="005B13FB" w:rsidRPr="00544EA3" w:rsidRDefault="0088725C" w:rsidP="00AC2A69">
      <w:pPr>
        <w:pStyle w:val="Blockquote"/>
        <w:ind w:left="1134" w:right="1" w:hanging="284"/>
        <w:jc w:val="both"/>
        <w:rPr>
          <w:sz w:val="22"/>
          <w:szCs w:val="22"/>
        </w:rPr>
      </w:pPr>
      <w:r w:rsidRPr="00544EA3">
        <w:rPr>
          <w:sz w:val="22"/>
          <w:szCs w:val="22"/>
        </w:rPr>
        <w:t>2)</w:t>
      </w:r>
      <w:r w:rsidRPr="00544EA3">
        <w:rPr>
          <w:sz w:val="22"/>
          <w:szCs w:val="22"/>
        </w:rPr>
        <w:tab/>
      </w:r>
      <w:r w:rsidR="005B13FB" w:rsidRPr="00544EA3">
        <w:rPr>
          <w:sz w:val="22"/>
          <w:szCs w:val="22"/>
        </w:rPr>
        <w:t xml:space="preserve">Professional capacity of </w:t>
      </w:r>
      <w:r w:rsidR="00A77260" w:rsidRPr="00544EA3">
        <w:rPr>
          <w:sz w:val="22"/>
          <w:szCs w:val="22"/>
        </w:rPr>
        <w:t>tenderer</w:t>
      </w:r>
      <w:r w:rsidR="005B13FB" w:rsidRPr="00544EA3">
        <w:rPr>
          <w:sz w:val="22"/>
          <w:szCs w:val="22"/>
        </w:rPr>
        <w:t xml:space="preserve"> </w:t>
      </w:r>
      <w:r w:rsidR="00021ECF" w:rsidRPr="00544EA3">
        <w:rPr>
          <w:sz w:val="22"/>
          <w:szCs w:val="22"/>
        </w:rPr>
        <w:t>(</w:t>
      </w:r>
      <w:r w:rsidR="005B13FB" w:rsidRPr="00544EA3">
        <w:rPr>
          <w:sz w:val="22"/>
          <w:szCs w:val="22"/>
        </w:rPr>
        <w:t xml:space="preserve">based on </w:t>
      </w:r>
      <w:proofErr w:type="spellStart"/>
      <w:r w:rsidR="00A77260" w:rsidRPr="00544EA3">
        <w:rPr>
          <w:sz w:val="22"/>
          <w:szCs w:val="22"/>
        </w:rPr>
        <w:t>i.a.</w:t>
      </w:r>
      <w:proofErr w:type="spellEnd"/>
      <w:r w:rsidR="00021ECF" w:rsidRPr="00544EA3">
        <w:rPr>
          <w:sz w:val="22"/>
          <w:szCs w:val="22"/>
        </w:rPr>
        <w:t xml:space="preserve"> </w:t>
      </w:r>
      <w:r w:rsidR="005B13FB" w:rsidRPr="00544EA3">
        <w:rPr>
          <w:sz w:val="22"/>
          <w:szCs w:val="22"/>
        </w:rPr>
        <w:t xml:space="preserve">items 4 and 5 of the </w:t>
      </w:r>
      <w:r w:rsidR="00A77260" w:rsidRPr="00544EA3">
        <w:rPr>
          <w:sz w:val="22"/>
          <w:szCs w:val="22"/>
        </w:rPr>
        <w:t>Tender Form for a Supply Contract</w:t>
      </w:r>
      <w:r w:rsidR="00021ECF" w:rsidRPr="00544EA3">
        <w:rPr>
          <w:sz w:val="22"/>
          <w:szCs w:val="22"/>
        </w:rPr>
        <w:t>)</w:t>
      </w:r>
      <w:r w:rsidR="00D4238C" w:rsidRPr="00544EA3">
        <w:rPr>
          <w:sz w:val="22"/>
          <w:szCs w:val="22"/>
        </w:rPr>
        <w:t xml:space="preserve">. The reference period which will be taken into account will be the last </w:t>
      </w:r>
      <w:r w:rsidR="00FE5029" w:rsidRPr="00544EA3">
        <w:rPr>
          <w:sz w:val="22"/>
          <w:szCs w:val="22"/>
        </w:rPr>
        <w:t>3</w:t>
      </w:r>
      <w:r w:rsidR="00A90F89" w:rsidRPr="00544EA3">
        <w:rPr>
          <w:sz w:val="22"/>
          <w:szCs w:val="22"/>
        </w:rPr>
        <w:t xml:space="preserve"> </w:t>
      </w:r>
      <w:r w:rsidR="00D4238C" w:rsidRPr="00544EA3">
        <w:rPr>
          <w:sz w:val="22"/>
          <w:szCs w:val="22"/>
        </w:rPr>
        <w:t>years from submission deadline.</w:t>
      </w:r>
    </w:p>
    <w:p w14:paraId="19688C4F" w14:textId="77777777" w:rsidR="00973479" w:rsidRPr="00544EA3" w:rsidRDefault="00973479" w:rsidP="00AC2A69">
      <w:pPr>
        <w:pStyle w:val="Blockquote"/>
        <w:tabs>
          <w:tab w:val="left" w:pos="284"/>
        </w:tabs>
        <w:ind w:left="1341" w:right="1"/>
        <w:jc w:val="both"/>
        <w:rPr>
          <w:sz w:val="22"/>
          <w:szCs w:val="22"/>
        </w:rPr>
      </w:pPr>
      <w:r w:rsidRPr="00544EA3">
        <w:rPr>
          <w:sz w:val="22"/>
          <w:szCs w:val="22"/>
        </w:rPr>
        <w:t xml:space="preserve">Criteria for legal persons: </w:t>
      </w:r>
    </w:p>
    <w:p w14:paraId="489CA4E9" w14:textId="6EC8D2C7" w:rsidR="00FE5029" w:rsidRPr="00544EA3" w:rsidRDefault="00FE5029" w:rsidP="00AC2A69">
      <w:pPr>
        <w:pStyle w:val="Blockquote"/>
        <w:tabs>
          <w:tab w:val="left" w:pos="284"/>
        </w:tabs>
        <w:ind w:left="1341" w:right="1"/>
        <w:jc w:val="both"/>
        <w:rPr>
          <w:b/>
          <w:bCs/>
          <w:sz w:val="22"/>
          <w:szCs w:val="22"/>
        </w:rPr>
      </w:pPr>
      <w:r w:rsidRPr="00544EA3">
        <w:rPr>
          <w:b/>
          <w:bCs/>
          <w:sz w:val="22"/>
          <w:szCs w:val="22"/>
        </w:rPr>
        <w:t xml:space="preserve">- the tenderer needs to prove that it has at least one </w:t>
      </w:r>
      <w:r w:rsidR="00746C39" w:rsidRPr="00544EA3">
        <w:rPr>
          <w:b/>
          <w:bCs/>
          <w:sz w:val="22"/>
          <w:szCs w:val="22"/>
        </w:rPr>
        <w:t xml:space="preserve">permanent </w:t>
      </w:r>
      <w:r w:rsidRPr="00544EA3">
        <w:rPr>
          <w:b/>
          <w:bCs/>
          <w:sz w:val="22"/>
          <w:szCs w:val="22"/>
        </w:rPr>
        <w:t>employee</w:t>
      </w:r>
      <w:r w:rsidR="001D09C1" w:rsidRPr="00544EA3">
        <w:rPr>
          <w:b/>
          <w:bCs/>
          <w:sz w:val="22"/>
          <w:szCs w:val="22"/>
        </w:rPr>
        <w:t>.</w:t>
      </w:r>
    </w:p>
    <w:p w14:paraId="04B91227" w14:textId="49A892B3" w:rsidR="005B13FB" w:rsidRPr="00544EA3" w:rsidRDefault="0088725C" w:rsidP="00AC2A69">
      <w:pPr>
        <w:pStyle w:val="Blockquote"/>
        <w:ind w:left="1134" w:right="1" w:hanging="284"/>
        <w:jc w:val="both"/>
        <w:rPr>
          <w:sz w:val="22"/>
          <w:szCs w:val="22"/>
        </w:rPr>
      </w:pPr>
      <w:r w:rsidRPr="00544EA3">
        <w:rPr>
          <w:sz w:val="22"/>
          <w:szCs w:val="22"/>
        </w:rPr>
        <w:t>3)</w:t>
      </w:r>
      <w:r w:rsidRPr="00544EA3">
        <w:rPr>
          <w:sz w:val="22"/>
          <w:szCs w:val="22"/>
        </w:rPr>
        <w:tab/>
      </w:r>
      <w:r w:rsidR="005B13FB" w:rsidRPr="00544EA3">
        <w:rPr>
          <w:sz w:val="22"/>
          <w:szCs w:val="22"/>
        </w:rPr>
        <w:t xml:space="preserve">Technical capacity of </w:t>
      </w:r>
      <w:r w:rsidR="00FF0FFC" w:rsidRPr="00544EA3">
        <w:rPr>
          <w:sz w:val="22"/>
          <w:szCs w:val="22"/>
        </w:rPr>
        <w:t>tenderer</w:t>
      </w:r>
      <w:r w:rsidR="005B13FB" w:rsidRPr="00544EA3">
        <w:rPr>
          <w:sz w:val="22"/>
          <w:szCs w:val="22"/>
        </w:rPr>
        <w:t xml:space="preserve"> </w:t>
      </w:r>
      <w:r w:rsidR="00021ECF" w:rsidRPr="00544EA3">
        <w:rPr>
          <w:i/>
          <w:sz w:val="22"/>
          <w:szCs w:val="22"/>
        </w:rPr>
        <w:t>(</w:t>
      </w:r>
      <w:r w:rsidR="005B13FB" w:rsidRPr="00544EA3">
        <w:rPr>
          <w:sz w:val="22"/>
          <w:szCs w:val="22"/>
        </w:rPr>
        <w:t xml:space="preserve">based on </w:t>
      </w:r>
      <w:proofErr w:type="spellStart"/>
      <w:r w:rsidR="00FF0FFC" w:rsidRPr="00544EA3">
        <w:rPr>
          <w:sz w:val="22"/>
          <w:szCs w:val="22"/>
        </w:rPr>
        <w:t>i.a.</w:t>
      </w:r>
      <w:proofErr w:type="spellEnd"/>
      <w:r w:rsidR="00FF0FFC" w:rsidRPr="00544EA3">
        <w:rPr>
          <w:sz w:val="22"/>
          <w:szCs w:val="22"/>
        </w:rPr>
        <w:t xml:space="preserve"> </w:t>
      </w:r>
      <w:r w:rsidR="005B13FB" w:rsidRPr="00544EA3">
        <w:rPr>
          <w:sz w:val="22"/>
          <w:szCs w:val="22"/>
        </w:rPr>
        <w:t xml:space="preserve">items 5 and 6 of the </w:t>
      </w:r>
      <w:r w:rsidR="00FF0FFC" w:rsidRPr="00544EA3">
        <w:rPr>
          <w:sz w:val="22"/>
          <w:szCs w:val="22"/>
        </w:rPr>
        <w:t>Tender Form for a Supply Contract</w:t>
      </w:r>
      <w:r w:rsidR="00021ECF" w:rsidRPr="00544EA3">
        <w:rPr>
          <w:sz w:val="22"/>
          <w:szCs w:val="22"/>
        </w:rPr>
        <w:t>)</w:t>
      </w:r>
      <w:r w:rsidR="00D4238C" w:rsidRPr="00544EA3">
        <w:rPr>
          <w:sz w:val="22"/>
          <w:szCs w:val="22"/>
        </w:rPr>
        <w:t xml:space="preserve">. The reference period which will be taken into account will be the last </w:t>
      </w:r>
      <w:r w:rsidR="00A90F89" w:rsidRPr="00544EA3">
        <w:rPr>
          <w:sz w:val="22"/>
          <w:szCs w:val="22"/>
        </w:rPr>
        <w:t xml:space="preserve">3 </w:t>
      </w:r>
      <w:r w:rsidR="00D4238C" w:rsidRPr="00544EA3">
        <w:rPr>
          <w:sz w:val="22"/>
          <w:szCs w:val="22"/>
        </w:rPr>
        <w:t>years from submission deadline.</w:t>
      </w:r>
    </w:p>
    <w:p w14:paraId="47C94E0D" w14:textId="6FA87705" w:rsidR="00746C39" w:rsidRPr="0027083D" w:rsidRDefault="00746C39" w:rsidP="001D09C1">
      <w:pPr>
        <w:pStyle w:val="Blockquote"/>
        <w:ind w:left="1134" w:right="1" w:hanging="284"/>
        <w:jc w:val="both"/>
        <w:rPr>
          <w:b/>
          <w:bCs/>
          <w:sz w:val="22"/>
          <w:szCs w:val="22"/>
        </w:rPr>
      </w:pPr>
      <w:r w:rsidRPr="0027083D">
        <w:rPr>
          <w:b/>
          <w:bCs/>
          <w:sz w:val="22"/>
          <w:szCs w:val="22"/>
        </w:rPr>
        <w:t xml:space="preserve">-  Within the reference period, the tenderer completed the implementation/ delivery </w:t>
      </w:r>
      <w:r w:rsidR="0027083D" w:rsidRPr="0027083D">
        <w:rPr>
          <w:b/>
          <w:bCs/>
          <w:sz w:val="22"/>
          <w:szCs w:val="22"/>
        </w:rPr>
        <w:t xml:space="preserve">of at least one contract or sales in the field related to IT equipment and /or </w:t>
      </w:r>
      <w:r w:rsidR="005043A3" w:rsidRPr="0027083D">
        <w:rPr>
          <w:b/>
          <w:bCs/>
          <w:sz w:val="22"/>
          <w:szCs w:val="22"/>
        </w:rPr>
        <w:t>furniture</w:t>
      </w:r>
      <w:r w:rsidR="005043A3">
        <w:rPr>
          <w:b/>
          <w:bCs/>
          <w:sz w:val="22"/>
          <w:szCs w:val="22"/>
        </w:rPr>
        <w:t>.</w:t>
      </w:r>
      <w:r w:rsidR="000D50D1" w:rsidRPr="0027083D">
        <w:rPr>
          <w:b/>
          <w:bCs/>
          <w:sz w:val="22"/>
          <w:szCs w:val="22"/>
        </w:rPr>
        <w:t xml:space="preserve"> </w:t>
      </w:r>
    </w:p>
    <w:p w14:paraId="60C01F86" w14:textId="77777777" w:rsidR="00A90F89" w:rsidRPr="00544EA3" w:rsidRDefault="00A90F89" w:rsidP="00AC2A69">
      <w:pPr>
        <w:pStyle w:val="Blockquote"/>
        <w:keepLines/>
        <w:ind w:left="1134" w:right="1"/>
        <w:jc w:val="both"/>
        <w:rPr>
          <w:sz w:val="22"/>
          <w:szCs w:val="22"/>
        </w:rPr>
      </w:pPr>
      <w:r w:rsidRPr="00544EA3">
        <w:rPr>
          <w:sz w:val="22"/>
          <w:szCs w:val="22"/>
        </w:rPr>
        <w:t xml:space="preserve">Capacity-providing entities </w:t>
      </w:r>
    </w:p>
    <w:p w14:paraId="45864F91" w14:textId="77777777" w:rsidR="004008A2" w:rsidRPr="00544EA3" w:rsidRDefault="00560CD6" w:rsidP="00AC2A69">
      <w:pPr>
        <w:pStyle w:val="Blockquote"/>
        <w:keepLines/>
        <w:ind w:left="1134" w:right="1"/>
        <w:jc w:val="both"/>
        <w:rPr>
          <w:sz w:val="22"/>
          <w:szCs w:val="22"/>
        </w:rPr>
      </w:pPr>
      <w:r w:rsidRPr="00544EA3">
        <w:rPr>
          <w:sz w:val="22"/>
          <w:szCs w:val="22"/>
        </w:rPr>
        <w:t xml:space="preserve">An economic operator may, where appropriate and for a particular contract, rely on the capacities of other entities, regardless of the legal nature of the links which it has with them. </w:t>
      </w:r>
      <w:r w:rsidR="009F4A26" w:rsidRPr="00544EA3">
        <w:rPr>
          <w:sz w:val="22"/>
          <w:szCs w:val="22"/>
        </w:rPr>
        <w:t xml:space="preserve">Some examples of when it may not be considered appropriate by the </w:t>
      </w:r>
      <w:r w:rsidR="00EC6129" w:rsidRPr="00544EA3">
        <w:rPr>
          <w:sz w:val="22"/>
          <w:szCs w:val="22"/>
        </w:rPr>
        <w:t>Project partner</w:t>
      </w:r>
      <w:r w:rsidR="009F4A26" w:rsidRPr="00544EA3">
        <w:rPr>
          <w:sz w:val="22"/>
          <w:szCs w:val="22"/>
        </w:rPr>
        <w:t xml:space="preserve"> are when the tender rely in majority on the capacities of other entities or when they rely on key criteria. If the tender </w:t>
      </w:r>
      <w:proofErr w:type="gramStart"/>
      <w:r w:rsidR="009F4A26" w:rsidRPr="00544EA3">
        <w:rPr>
          <w:sz w:val="22"/>
          <w:szCs w:val="22"/>
        </w:rPr>
        <w:t>rely</w:t>
      </w:r>
      <w:proofErr w:type="gramEnd"/>
      <w:r w:rsidR="009F4A26" w:rsidRPr="00544EA3">
        <w:rPr>
          <w:sz w:val="22"/>
          <w:szCs w:val="22"/>
        </w:rPr>
        <w:t xml:space="preserve"> on other entities it</w:t>
      </w:r>
      <w:r w:rsidRPr="00544EA3">
        <w:rPr>
          <w:sz w:val="22"/>
          <w:szCs w:val="22"/>
        </w:rPr>
        <w:t xml:space="preserve"> must prove to the </w:t>
      </w:r>
      <w:r w:rsidR="00EC6129" w:rsidRPr="00544EA3">
        <w:rPr>
          <w:sz w:val="22"/>
          <w:szCs w:val="22"/>
        </w:rPr>
        <w:t>Project partner</w:t>
      </w:r>
      <w:r w:rsidRPr="00544EA3">
        <w:rPr>
          <w:sz w:val="22"/>
          <w:szCs w:val="22"/>
        </w:rPr>
        <w:t xml:space="preserve"> that it will have at its disposal the resources necessary for performance of the contract, for example by producing a</w:t>
      </w:r>
      <w:r w:rsidR="00A90F89" w:rsidRPr="00544EA3">
        <w:rPr>
          <w:sz w:val="22"/>
          <w:szCs w:val="22"/>
        </w:rPr>
        <w:t xml:space="preserve"> commitment </w:t>
      </w:r>
      <w:r w:rsidRPr="00544EA3">
        <w:rPr>
          <w:sz w:val="22"/>
          <w:szCs w:val="22"/>
        </w:rPr>
        <w:t xml:space="preserve">on the part of those entities to place those resources at its disposal. </w:t>
      </w:r>
      <w:r w:rsidR="004008A2" w:rsidRPr="00544EA3">
        <w:rPr>
          <w:sz w:val="22"/>
          <w:szCs w:val="22"/>
        </w:rPr>
        <w:t>Such entities</w:t>
      </w:r>
      <w:r w:rsidR="00A547F9" w:rsidRPr="00544EA3">
        <w:rPr>
          <w:sz w:val="22"/>
          <w:szCs w:val="22"/>
        </w:rPr>
        <w:t xml:space="preserve">, for instance the parent company of the economic operator, </w:t>
      </w:r>
      <w:r w:rsidR="004008A2" w:rsidRPr="00544EA3">
        <w:rPr>
          <w:sz w:val="22"/>
          <w:szCs w:val="22"/>
        </w:rPr>
        <w:t>must respect the same rules of eligibility and notably that of nationality, as the economic operator.</w:t>
      </w:r>
      <w:r w:rsidR="009F4A26" w:rsidRPr="00544EA3">
        <w:rPr>
          <w:sz w:val="22"/>
          <w:szCs w:val="22"/>
        </w:rPr>
        <w:t xml:space="preserve"> Furthermore, the data for this third entity for the relevant selection criterion should be included in the tender in a separate document. Proof of the capacity will also have to be furnished when requested by the </w:t>
      </w:r>
      <w:r w:rsidR="00EC6129" w:rsidRPr="00544EA3">
        <w:rPr>
          <w:sz w:val="22"/>
          <w:szCs w:val="22"/>
        </w:rPr>
        <w:t>Project partner</w:t>
      </w:r>
      <w:r w:rsidR="009F4A26" w:rsidRPr="00544EA3">
        <w:rPr>
          <w:sz w:val="22"/>
          <w:szCs w:val="22"/>
        </w:rPr>
        <w:t xml:space="preserve">. </w:t>
      </w:r>
    </w:p>
    <w:p w14:paraId="4CA74498" w14:textId="77777777" w:rsidR="00A90F89" w:rsidRPr="00544EA3" w:rsidRDefault="00A90F89" w:rsidP="00AC2A69">
      <w:pPr>
        <w:pStyle w:val="Blockquote"/>
        <w:keepLines/>
        <w:ind w:left="1134" w:right="1"/>
        <w:jc w:val="both"/>
        <w:rPr>
          <w:sz w:val="22"/>
          <w:szCs w:val="22"/>
        </w:rPr>
      </w:pPr>
      <w:r w:rsidRPr="00544EA3">
        <w:rPr>
          <w:sz w:val="22"/>
          <w:szCs w:val="22"/>
        </w:rPr>
        <w:t>With regard to technical and professional criteria, a tenderer may only rely on the capacities of other entities where the latter will perform the tasks for which these capacities are required.</w:t>
      </w:r>
    </w:p>
    <w:p w14:paraId="47FF49AB" w14:textId="77777777" w:rsidR="00A90F89" w:rsidRPr="00544EA3" w:rsidRDefault="00A90F89" w:rsidP="00AC2A69">
      <w:pPr>
        <w:pStyle w:val="Blockquote"/>
        <w:keepLines/>
        <w:ind w:left="1134" w:right="1"/>
        <w:jc w:val="both"/>
        <w:rPr>
          <w:sz w:val="22"/>
          <w:szCs w:val="22"/>
        </w:rPr>
      </w:pPr>
      <w:r w:rsidRPr="00544EA3">
        <w:rPr>
          <w:sz w:val="22"/>
          <w:szCs w:val="22"/>
        </w:rPr>
        <w:t>With regard to economic and financial criteria, the entities upon whose capacity the tenderer relies, become jointly and severally liable for the performance of the contract.</w:t>
      </w:r>
    </w:p>
    <w:p w14:paraId="12AAFE13" w14:textId="77777777" w:rsidR="00E23824" w:rsidRPr="00544EA3" w:rsidRDefault="00E23824" w:rsidP="00AC2A69">
      <w:pPr>
        <w:numPr>
          <w:ilvl w:val="0"/>
          <w:numId w:val="35"/>
        </w:numPr>
        <w:tabs>
          <w:tab w:val="clear" w:pos="644"/>
          <w:tab w:val="num" w:pos="709"/>
        </w:tabs>
        <w:ind w:left="709" w:right="1" w:hanging="425"/>
        <w:outlineLvl w:val="0"/>
        <w:rPr>
          <w:rStyle w:val="Strong"/>
          <w:szCs w:val="24"/>
        </w:rPr>
      </w:pPr>
      <w:r w:rsidRPr="00544EA3">
        <w:rPr>
          <w:rStyle w:val="Strong"/>
          <w:szCs w:val="24"/>
        </w:rPr>
        <w:t>Award criteria</w:t>
      </w:r>
    </w:p>
    <w:p w14:paraId="44E1E8DB" w14:textId="1B2938D5" w:rsidR="00EC76FB" w:rsidRPr="00544EA3" w:rsidRDefault="00EC76FB" w:rsidP="009C235D">
      <w:pPr>
        <w:ind w:left="644"/>
        <w:jc w:val="both"/>
        <w:outlineLvl w:val="0"/>
      </w:pPr>
      <w:r w:rsidRPr="00544EA3">
        <w:rPr>
          <w:sz w:val="22"/>
        </w:rPr>
        <w:t>The sole award criterion will be the price. The contract will be awarded to the lowest compliant tender.</w:t>
      </w:r>
    </w:p>
    <w:p w14:paraId="392B16A6" w14:textId="77777777" w:rsidR="00EC76FB" w:rsidRPr="00544EA3" w:rsidRDefault="00EC76FB" w:rsidP="00EC76FB">
      <w:pPr>
        <w:pStyle w:val="ListParagraph"/>
        <w:spacing w:after="0" w:line="240" w:lineRule="auto"/>
        <w:ind w:left="567"/>
        <w:jc w:val="both"/>
      </w:pPr>
    </w:p>
    <w:p w14:paraId="4510AE8E" w14:textId="2D6C7E1C" w:rsidR="00304115" w:rsidRPr="00544EA3" w:rsidRDefault="00304115" w:rsidP="009C235D">
      <w:pPr>
        <w:pStyle w:val="ListParagraph"/>
        <w:spacing w:after="0" w:line="240" w:lineRule="auto"/>
        <w:ind w:left="567"/>
        <w:rPr>
          <w:rFonts w:ascii="Arial Narrow" w:hAnsi="Arial Narrow"/>
          <w:b/>
          <w:bCs/>
          <w:iCs/>
          <w:color w:val="000000"/>
          <w:sz w:val="24"/>
          <w:szCs w:val="24"/>
          <w:highlight w:val="lightGray"/>
        </w:rPr>
      </w:pPr>
    </w:p>
    <w:p w14:paraId="1329C4F9" w14:textId="77777777" w:rsidR="00E23824" w:rsidRPr="00544EA3" w:rsidRDefault="00E23824" w:rsidP="00AC2A69">
      <w:pPr>
        <w:spacing w:before="300"/>
        <w:ind w:right="1"/>
        <w:jc w:val="center"/>
        <w:rPr>
          <w:rStyle w:val="Strong"/>
          <w:sz w:val="28"/>
          <w:szCs w:val="28"/>
        </w:rPr>
      </w:pPr>
      <w:r w:rsidRPr="00544EA3">
        <w:rPr>
          <w:rStyle w:val="Strong"/>
          <w:sz w:val="28"/>
          <w:szCs w:val="28"/>
        </w:rPr>
        <w:t>TENDERING</w:t>
      </w:r>
    </w:p>
    <w:p w14:paraId="44764CEA" w14:textId="77777777" w:rsidR="00E23824" w:rsidRPr="00544EA3" w:rsidRDefault="00E23824" w:rsidP="00AC2A69">
      <w:pPr>
        <w:numPr>
          <w:ilvl w:val="0"/>
          <w:numId w:val="35"/>
        </w:numPr>
        <w:tabs>
          <w:tab w:val="clear" w:pos="644"/>
          <w:tab w:val="num" w:pos="709"/>
        </w:tabs>
        <w:ind w:left="709" w:right="1" w:hanging="425"/>
        <w:outlineLvl w:val="0"/>
        <w:rPr>
          <w:rStyle w:val="Strong"/>
          <w:szCs w:val="24"/>
        </w:rPr>
      </w:pPr>
      <w:r w:rsidRPr="00544EA3">
        <w:rPr>
          <w:rStyle w:val="Strong"/>
          <w:szCs w:val="24"/>
        </w:rPr>
        <w:lastRenderedPageBreak/>
        <w:t>How to obtain the tender dossier</w:t>
      </w:r>
    </w:p>
    <w:p w14:paraId="0971794A" w14:textId="549EBA74" w:rsidR="00E23824" w:rsidRPr="00544EA3" w:rsidRDefault="00E23824" w:rsidP="00AC2A69">
      <w:pPr>
        <w:pStyle w:val="Blockquote"/>
        <w:ind w:left="709" w:right="1"/>
        <w:jc w:val="both"/>
        <w:rPr>
          <w:sz w:val="22"/>
          <w:szCs w:val="22"/>
        </w:rPr>
      </w:pPr>
      <w:r w:rsidRPr="00544EA3">
        <w:rPr>
          <w:sz w:val="22"/>
          <w:szCs w:val="22"/>
        </w:rPr>
        <w:t xml:space="preserve">Tenders must be submitted using the standard </w:t>
      </w:r>
      <w:r w:rsidR="00733C1A" w:rsidRPr="00544EA3">
        <w:rPr>
          <w:sz w:val="22"/>
          <w:szCs w:val="22"/>
        </w:rPr>
        <w:t>Tender Form for a Supply Contract</w:t>
      </w:r>
      <w:r w:rsidRPr="00544EA3">
        <w:rPr>
          <w:sz w:val="22"/>
          <w:szCs w:val="22"/>
        </w:rPr>
        <w:t xml:space="preserve"> included in the tender dossier, whose format and instructions must be strictly observed.</w:t>
      </w:r>
    </w:p>
    <w:p w14:paraId="6146BBE9" w14:textId="79728DAA" w:rsidR="00AC4ADE" w:rsidRPr="00544EA3" w:rsidRDefault="00E23824" w:rsidP="00AC2A69">
      <w:pPr>
        <w:ind w:left="709" w:right="1"/>
        <w:jc w:val="both"/>
        <w:rPr>
          <w:sz w:val="22"/>
          <w:szCs w:val="22"/>
        </w:rPr>
      </w:pPr>
      <w:r w:rsidRPr="00544EA3">
        <w:rPr>
          <w:sz w:val="22"/>
          <w:szCs w:val="22"/>
        </w:rPr>
        <w:t xml:space="preserve">Tenderers with questions regarding this tender should send them in writing to </w:t>
      </w:r>
      <w:proofErr w:type="gramStart"/>
      <w:r w:rsidR="00721652" w:rsidRPr="00544EA3">
        <w:rPr>
          <w:b/>
          <w:bCs/>
          <w:sz w:val="22"/>
        </w:rPr>
        <w:t>marijana.obradovic@dzsombor.rs</w:t>
      </w:r>
      <w:r w:rsidR="00721652" w:rsidRPr="00544EA3">
        <w:rPr>
          <w:sz w:val="22"/>
        </w:rPr>
        <w:t xml:space="preserve">  or</w:t>
      </w:r>
      <w:proofErr w:type="gramEnd"/>
      <w:r w:rsidR="00721652" w:rsidRPr="00544EA3">
        <w:rPr>
          <w:sz w:val="22"/>
        </w:rPr>
        <w:t xml:space="preserve"> </w:t>
      </w:r>
      <w:r w:rsidR="00721652" w:rsidRPr="00544EA3">
        <w:rPr>
          <w:b/>
          <w:bCs/>
          <w:sz w:val="22"/>
        </w:rPr>
        <w:t xml:space="preserve">Dom </w:t>
      </w:r>
      <w:proofErr w:type="spellStart"/>
      <w:r w:rsidR="00721652" w:rsidRPr="00544EA3">
        <w:rPr>
          <w:b/>
          <w:bCs/>
          <w:sz w:val="22"/>
        </w:rPr>
        <w:t>Zdravlja</w:t>
      </w:r>
      <w:proofErr w:type="spellEnd"/>
      <w:r w:rsidR="00721652" w:rsidRPr="00544EA3">
        <w:rPr>
          <w:b/>
          <w:bCs/>
          <w:sz w:val="22"/>
        </w:rPr>
        <w:t xml:space="preserve"> “Dr. </w:t>
      </w:r>
      <w:proofErr w:type="spellStart"/>
      <w:r w:rsidR="00721652" w:rsidRPr="00544EA3">
        <w:rPr>
          <w:b/>
          <w:bCs/>
          <w:sz w:val="22"/>
        </w:rPr>
        <w:t>Đorđe</w:t>
      </w:r>
      <w:proofErr w:type="spellEnd"/>
      <w:r w:rsidR="00721652" w:rsidRPr="00544EA3">
        <w:rPr>
          <w:b/>
          <w:bCs/>
          <w:sz w:val="22"/>
        </w:rPr>
        <w:t xml:space="preserve"> Lazić”, Mirna 3, 25000 </w:t>
      </w:r>
      <w:proofErr w:type="spellStart"/>
      <w:r w:rsidR="00721652" w:rsidRPr="00544EA3">
        <w:rPr>
          <w:b/>
          <w:bCs/>
          <w:sz w:val="22"/>
        </w:rPr>
        <w:t>Sombor</w:t>
      </w:r>
      <w:proofErr w:type="spellEnd"/>
      <w:r w:rsidRPr="00544EA3">
        <w:rPr>
          <w:sz w:val="22"/>
          <w:szCs w:val="22"/>
        </w:rPr>
        <w:t xml:space="preserve"> (mentioning the publication reference shown in item 1) at least 21 days before the deadline for submission of tenders given in item 19. The </w:t>
      </w:r>
      <w:r w:rsidR="00EC6129" w:rsidRPr="00544EA3">
        <w:rPr>
          <w:sz w:val="22"/>
          <w:szCs w:val="22"/>
        </w:rPr>
        <w:t>Project partner</w:t>
      </w:r>
      <w:r w:rsidRPr="00544EA3">
        <w:rPr>
          <w:sz w:val="22"/>
          <w:szCs w:val="22"/>
        </w:rPr>
        <w:t xml:space="preserve"> must reply to all tenderers' questions at least 11 days before the</w:t>
      </w:r>
      <w:r w:rsidRPr="00544EA3">
        <w:t xml:space="preserve"> </w:t>
      </w:r>
      <w:r w:rsidRPr="00544EA3">
        <w:rPr>
          <w:sz w:val="22"/>
          <w:szCs w:val="22"/>
        </w:rPr>
        <w:t>deadline for submission of tenders.</w:t>
      </w:r>
      <w:r w:rsidR="006E469C" w:rsidRPr="00544EA3">
        <w:rPr>
          <w:sz w:val="22"/>
          <w:szCs w:val="22"/>
        </w:rPr>
        <w:t xml:space="preserve"> Eventual clarifications </w:t>
      </w:r>
      <w:r w:rsidR="00BC3573" w:rsidRPr="00544EA3">
        <w:rPr>
          <w:sz w:val="22"/>
          <w:szCs w:val="22"/>
        </w:rPr>
        <w:t xml:space="preserve">or minor changes </w:t>
      </w:r>
      <w:r w:rsidR="006E469C" w:rsidRPr="00544EA3">
        <w:rPr>
          <w:sz w:val="22"/>
          <w:szCs w:val="22"/>
        </w:rPr>
        <w:t xml:space="preserve">to the tender dossier shall be published </w:t>
      </w:r>
      <w:r w:rsidR="00BC3573" w:rsidRPr="00544EA3">
        <w:rPr>
          <w:sz w:val="22"/>
          <w:szCs w:val="22"/>
        </w:rPr>
        <w:t xml:space="preserve">at the latest 11 days before the submission deadline </w:t>
      </w:r>
      <w:r w:rsidR="006E469C" w:rsidRPr="00544EA3">
        <w:rPr>
          <w:sz w:val="22"/>
          <w:szCs w:val="22"/>
        </w:rPr>
        <w:t xml:space="preserve">on the </w:t>
      </w:r>
      <w:hyperlink r:id="rId8" w:history="1">
        <w:r w:rsidR="00721652" w:rsidRPr="00544EA3">
          <w:rPr>
            <w:rStyle w:val="Hyperlink"/>
            <w:sz w:val="22"/>
            <w:szCs w:val="22"/>
          </w:rPr>
          <w:t>http://www.dzsombor.rs/</w:t>
        </w:r>
      </w:hyperlink>
      <w:r w:rsidR="00721652" w:rsidRPr="00544EA3">
        <w:rPr>
          <w:sz w:val="22"/>
          <w:szCs w:val="22"/>
        </w:rPr>
        <w:t xml:space="preserve">. </w:t>
      </w:r>
    </w:p>
    <w:p w14:paraId="71A3C40A" w14:textId="77777777" w:rsidR="00E23824" w:rsidRPr="00544EA3" w:rsidRDefault="00E23824" w:rsidP="00AC2A69">
      <w:pPr>
        <w:numPr>
          <w:ilvl w:val="0"/>
          <w:numId w:val="35"/>
        </w:numPr>
        <w:tabs>
          <w:tab w:val="clear" w:pos="644"/>
          <w:tab w:val="num" w:pos="709"/>
        </w:tabs>
        <w:ind w:left="709" w:right="1" w:hanging="425"/>
        <w:jc w:val="both"/>
        <w:outlineLvl w:val="0"/>
        <w:rPr>
          <w:rStyle w:val="Strong"/>
          <w:szCs w:val="24"/>
        </w:rPr>
      </w:pPr>
      <w:r w:rsidRPr="00544EA3">
        <w:rPr>
          <w:rStyle w:val="Strong"/>
          <w:szCs w:val="24"/>
        </w:rPr>
        <w:t>Deadline for submission of tenders</w:t>
      </w:r>
    </w:p>
    <w:p w14:paraId="38D11186" w14:textId="41DE2C01" w:rsidR="00E23824" w:rsidRPr="00CA5471" w:rsidRDefault="00CA5471" w:rsidP="00CA5471">
      <w:pPr>
        <w:pStyle w:val="Blockquote"/>
        <w:spacing w:before="0" w:after="0"/>
        <w:ind w:left="709" w:right="0"/>
        <w:jc w:val="both"/>
        <w:rPr>
          <w:rStyle w:val="Emphasis"/>
          <w:b/>
          <w:bCs/>
          <w:i w:val="0"/>
          <w:sz w:val="22"/>
          <w:szCs w:val="22"/>
        </w:rPr>
      </w:pPr>
      <w:r w:rsidRPr="00CA5471">
        <w:rPr>
          <w:b/>
          <w:bCs/>
          <w:sz w:val="22"/>
          <w:szCs w:val="22"/>
        </w:rPr>
        <w:t>March 24</w:t>
      </w:r>
      <w:r w:rsidRPr="00CA5471">
        <w:rPr>
          <w:b/>
          <w:bCs/>
          <w:sz w:val="22"/>
          <w:szCs w:val="22"/>
          <w:vertAlign w:val="superscript"/>
        </w:rPr>
        <w:t>th</w:t>
      </w:r>
      <w:r w:rsidRPr="00CA5471">
        <w:rPr>
          <w:b/>
          <w:bCs/>
          <w:sz w:val="22"/>
          <w:szCs w:val="22"/>
        </w:rPr>
        <w:t xml:space="preserve"> 2025 at 14:00 local time </w:t>
      </w:r>
    </w:p>
    <w:p w14:paraId="479A0112" w14:textId="77777777" w:rsidR="00E23824" w:rsidRPr="00544EA3" w:rsidRDefault="00E23824" w:rsidP="00AC2A69">
      <w:pPr>
        <w:pStyle w:val="Blockquote"/>
        <w:ind w:left="709" w:right="1"/>
        <w:jc w:val="both"/>
        <w:rPr>
          <w:sz w:val="22"/>
          <w:szCs w:val="22"/>
        </w:rPr>
      </w:pPr>
      <w:r w:rsidRPr="00544EA3">
        <w:rPr>
          <w:sz w:val="22"/>
          <w:szCs w:val="22"/>
        </w:rPr>
        <w:t xml:space="preserve">Any tender received </w:t>
      </w:r>
      <w:r w:rsidR="000479E1" w:rsidRPr="00544EA3">
        <w:rPr>
          <w:sz w:val="22"/>
          <w:szCs w:val="22"/>
        </w:rPr>
        <w:t xml:space="preserve">by the </w:t>
      </w:r>
      <w:r w:rsidR="00EC6129" w:rsidRPr="00544EA3">
        <w:rPr>
          <w:sz w:val="22"/>
          <w:szCs w:val="22"/>
        </w:rPr>
        <w:t>Project partner</w:t>
      </w:r>
      <w:r w:rsidR="000479E1" w:rsidRPr="00544EA3">
        <w:rPr>
          <w:sz w:val="22"/>
          <w:szCs w:val="22"/>
        </w:rPr>
        <w:t xml:space="preserve"> </w:t>
      </w:r>
      <w:r w:rsidRPr="00544EA3">
        <w:rPr>
          <w:sz w:val="22"/>
          <w:szCs w:val="22"/>
        </w:rPr>
        <w:t>after this deadline will not be considered.</w:t>
      </w:r>
    </w:p>
    <w:p w14:paraId="7A27DCA3" w14:textId="77777777" w:rsidR="00E23824" w:rsidRPr="00544EA3" w:rsidRDefault="00E23824" w:rsidP="00AC2A69">
      <w:pPr>
        <w:numPr>
          <w:ilvl w:val="0"/>
          <w:numId w:val="35"/>
        </w:numPr>
        <w:tabs>
          <w:tab w:val="clear" w:pos="644"/>
          <w:tab w:val="num" w:pos="709"/>
        </w:tabs>
        <w:ind w:left="709" w:right="1" w:hanging="425"/>
        <w:jc w:val="both"/>
        <w:outlineLvl w:val="0"/>
        <w:rPr>
          <w:rStyle w:val="Strong"/>
          <w:szCs w:val="24"/>
        </w:rPr>
      </w:pPr>
      <w:r w:rsidRPr="00544EA3">
        <w:rPr>
          <w:rStyle w:val="Strong"/>
          <w:szCs w:val="24"/>
        </w:rPr>
        <w:t>Tender opening session</w:t>
      </w:r>
    </w:p>
    <w:p w14:paraId="41178E98" w14:textId="035C60D8" w:rsidR="00237B22" w:rsidRPr="00CA5471" w:rsidRDefault="00CA5471" w:rsidP="00AC2A69">
      <w:pPr>
        <w:pStyle w:val="Blockquote"/>
        <w:ind w:left="644" w:right="1"/>
        <w:jc w:val="both"/>
        <w:rPr>
          <w:b/>
          <w:bCs/>
          <w:sz w:val="22"/>
          <w:szCs w:val="22"/>
        </w:rPr>
      </w:pPr>
      <w:r w:rsidRPr="00CA5471">
        <w:rPr>
          <w:b/>
          <w:bCs/>
          <w:sz w:val="22"/>
          <w:szCs w:val="22"/>
        </w:rPr>
        <w:t>March 25</w:t>
      </w:r>
      <w:r w:rsidRPr="00CA5471">
        <w:rPr>
          <w:b/>
          <w:bCs/>
          <w:sz w:val="22"/>
          <w:szCs w:val="22"/>
          <w:vertAlign w:val="superscript"/>
        </w:rPr>
        <w:t>th</w:t>
      </w:r>
      <w:r w:rsidRPr="00CA5471">
        <w:rPr>
          <w:b/>
          <w:bCs/>
          <w:sz w:val="22"/>
          <w:szCs w:val="22"/>
        </w:rPr>
        <w:t xml:space="preserve"> 2025 at 09:00 local time</w:t>
      </w:r>
    </w:p>
    <w:p w14:paraId="664855E5" w14:textId="31F8EF19" w:rsidR="004D3B07" w:rsidRPr="00544EA3" w:rsidRDefault="00D571DA" w:rsidP="00AC2A69">
      <w:pPr>
        <w:pStyle w:val="Blockquote"/>
        <w:ind w:left="644" w:right="1"/>
        <w:jc w:val="both"/>
        <w:rPr>
          <w:sz w:val="22"/>
          <w:szCs w:val="22"/>
        </w:rPr>
      </w:pPr>
      <w:r w:rsidRPr="00544EA3">
        <w:rPr>
          <w:sz w:val="22"/>
          <w:szCs w:val="22"/>
        </w:rPr>
        <w:t xml:space="preserve"> </w:t>
      </w:r>
      <w:r w:rsidR="00237B22" w:rsidRPr="00544EA3">
        <w:rPr>
          <w:b/>
          <w:bCs/>
          <w:sz w:val="22"/>
        </w:rPr>
        <w:t xml:space="preserve">Dom </w:t>
      </w:r>
      <w:proofErr w:type="spellStart"/>
      <w:r w:rsidR="00237B22" w:rsidRPr="00544EA3">
        <w:rPr>
          <w:b/>
          <w:bCs/>
          <w:sz w:val="22"/>
        </w:rPr>
        <w:t>Zdravlja</w:t>
      </w:r>
      <w:proofErr w:type="spellEnd"/>
      <w:r w:rsidR="00237B22" w:rsidRPr="00544EA3">
        <w:rPr>
          <w:b/>
          <w:bCs/>
          <w:sz w:val="22"/>
        </w:rPr>
        <w:t xml:space="preserve"> “Dr. </w:t>
      </w:r>
      <w:proofErr w:type="spellStart"/>
      <w:r w:rsidR="00237B22" w:rsidRPr="00544EA3">
        <w:rPr>
          <w:b/>
          <w:bCs/>
          <w:sz w:val="22"/>
        </w:rPr>
        <w:t>Đorđe</w:t>
      </w:r>
      <w:proofErr w:type="spellEnd"/>
      <w:r w:rsidR="00237B22" w:rsidRPr="00544EA3">
        <w:rPr>
          <w:b/>
          <w:bCs/>
          <w:sz w:val="22"/>
        </w:rPr>
        <w:t xml:space="preserve"> Lazić”, Mirna 3, 25000 </w:t>
      </w:r>
      <w:proofErr w:type="spellStart"/>
      <w:r w:rsidR="00237B22" w:rsidRPr="00544EA3">
        <w:rPr>
          <w:b/>
          <w:bCs/>
          <w:sz w:val="22"/>
        </w:rPr>
        <w:t>Sombor</w:t>
      </w:r>
      <w:proofErr w:type="spellEnd"/>
    </w:p>
    <w:p w14:paraId="001415A0" w14:textId="77777777" w:rsidR="0021431B" w:rsidRPr="00544EA3" w:rsidRDefault="0021431B" w:rsidP="00AC2A69">
      <w:pPr>
        <w:numPr>
          <w:ilvl w:val="0"/>
          <w:numId w:val="35"/>
        </w:numPr>
        <w:tabs>
          <w:tab w:val="clear" w:pos="644"/>
          <w:tab w:val="num" w:pos="709"/>
        </w:tabs>
        <w:ind w:left="709" w:right="1" w:hanging="425"/>
        <w:jc w:val="both"/>
        <w:outlineLvl w:val="0"/>
        <w:rPr>
          <w:rStyle w:val="Strong"/>
          <w:szCs w:val="24"/>
        </w:rPr>
      </w:pPr>
      <w:r w:rsidRPr="00544EA3">
        <w:rPr>
          <w:rStyle w:val="Strong"/>
          <w:szCs w:val="24"/>
        </w:rPr>
        <w:t>Language of the procedure</w:t>
      </w:r>
    </w:p>
    <w:p w14:paraId="1D8E5007" w14:textId="6863C8F5" w:rsidR="0021431B" w:rsidRPr="00544EA3" w:rsidRDefault="0021431B" w:rsidP="00AC2A69">
      <w:pPr>
        <w:pStyle w:val="Blockquote"/>
        <w:ind w:left="709" w:right="1"/>
        <w:jc w:val="both"/>
        <w:rPr>
          <w:i/>
          <w:sz w:val="22"/>
          <w:szCs w:val="22"/>
        </w:rPr>
      </w:pPr>
      <w:r w:rsidRPr="00544EA3">
        <w:rPr>
          <w:rStyle w:val="Emphasis"/>
          <w:i w:val="0"/>
          <w:sz w:val="22"/>
          <w:szCs w:val="22"/>
        </w:rPr>
        <w:t xml:space="preserve">All written communications for this tender procedure and contract must be </w:t>
      </w:r>
      <w:r w:rsidR="00013432" w:rsidRPr="00544EA3">
        <w:rPr>
          <w:rStyle w:val="Emphasis"/>
          <w:i w:val="0"/>
          <w:sz w:val="22"/>
          <w:szCs w:val="22"/>
        </w:rPr>
        <w:t>in English</w:t>
      </w:r>
      <w:r w:rsidRPr="00544EA3">
        <w:rPr>
          <w:rStyle w:val="Emphasis"/>
          <w:i w:val="0"/>
          <w:sz w:val="22"/>
          <w:szCs w:val="22"/>
        </w:rPr>
        <w:t>.</w:t>
      </w:r>
      <w:r w:rsidR="00F274BD" w:rsidRPr="00544EA3">
        <w:rPr>
          <w:rStyle w:val="Emphasis"/>
          <w:i w:val="0"/>
          <w:sz w:val="22"/>
          <w:szCs w:val="22"/>
        </w:rPr>
        <w:t xml:space="preserve"> </w:t>
      </w:r>
    </w:p>
    <w:p w14:paraId="77A0D929" w14:textId="77777777" w:rsidR="00E23824" w:rsidRPr="00544EA3" w:rsidRDefault="00E23824" w:rsidP="00AC2A69">
      <w:pPr>
        <w:numPr>
          <w:ilvl w:val="0"/>
          <w:numId w:val="35"/>
        </w:numPr>
        <w:tabs>
          <w:tab w:val="clear" w:pos="644"/>
          <w:tab w:val="num" w:pos="709"/>
        </w:tabs>
        <w:ind w:left="709" w:right="1" w:hanging="425"/>
        <w:jc w:val="both"/>
        <w:outlineLvl w:val="0"/>
        <w:rPr>
          <w:rStyle w:val="Strong"/>
          <w:szCs w:val="24"/>
        </w:rPr>
      </w:pPr>
      <w:r w:rsidRPr="00544EA3">
        <w:rPr>
          <w:rStyle w:val="Strong"/>
          <w:szCs w:val="24"/>
        </w:rPr>
        <w:t>Legal basis</w:t>
      </w:r>
      <w:r w:rsidR="000E3C60" w:rsidRPr="00544EA3">
        <w:rPr>
          <w:rStyle w:val="FootnoteReference"/>
          <w:b/>
          <w:szCs w:val="24"/>
        </w:rPr>
        <w:footnoteReference w:id="1"/>
      </w:r>
    </w:p>
    <w:p w14:paraId="60CE7DC7" w14:textId="77777777" w:rsidR="00C7733C" w:rsidRPr="00544EA3"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544EA3">
        <w:rPr>
          <w:rFonts w:ascii="Times New Roman" w:hAnsi="Times New Roman"/>
          <w:color w:val="000000"/>
        </w:rP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6CBC28C3" w14:textId="77777777" w:rsidR="00C7733C" w:rsidRPr="00544EA3"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544EA3">
        <w:rPr>
          <w:rFonts w:ascii="Times New Roman" w:hAnsi="Times New Roman"/>
          <w:color w:val="000000"/>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p>
    <w:p w14:paraId="0974A925" w14:textId="0F228DCD" w:rsidR="00C7733C" w:rsidRPr="00544EA3"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544EA3">
        <w:rPr>
          <w:rFonts w:ascii="Times New Roman" w:hAnsi="Times New Roman"/>
          <w:color w:val="000000"/>
        </w:rPr>
        <w:t xml:space="preserve">Interreg VI-A IPA </w:t>
      </w:r>
      <w:proofErr w:type="spellStart"/>
      <w:r w:rsidRPr="00544EA3">
        <w:rPr>
          <w:rFonts w:ascii="Times New Roman" w:hAnsi="Times New Roman"/>
          <w:color w:val="000000"/>
        </w:rPr>
        <w:t>programme</w:t>
      </w:r>
      <w:proofErr w:type="spellEnd"/>
      <w:r w:rsidRPr="00544EA3">
        <w:rPr>
          <w:rFonts w:ascii="Times New Roman" w:hAnsi="Times New Roman"/>
          <w:color w:val="000000"/>
        </w:rPr>
        <w:t xml:space="preserve"> Croatia – </w:t>
      </w:r>
      <w:r w:rsidR="00BB7BC9" w:rsidRPr="00544EA3">
        <w:rPr>
          <w:rFonts w:ascii="Times New Roman" w:hAnsi="Times New Roman"/>
          <w:color w:val="000000"/>
        </w:rPr>
        <w:t>Serbia</w:t>
      </w:r>
      <w:r w:rsidRPr="00544EA3">
        <w:rPr>
          <w:rFonts w:ascii="Times New Roman" w:hAnsi="Times New Roman"/>
          <w:color w:val="000000"/>
        </w:rPr>
        <w:t>.</w:t>
      </w:r>
    </w:p>
    <w:p w14:paraId="59003112" w14:textId="77777777" w:rsidR="000F23E5" w:rsidRPr="00544EA3" w:rsidRDefault="000F23E5" w:rsidP="009C235D">
      <w:pPr>
        <w:pStyle w:val="Blockquote"/>
        <w:spacing w:before="120" w:after="0"/>
        <w:ind w:left="0" w:right="1"/>
        <w:jc w:val="both"/>
        <w:rPr>
          <w:sz w:val="22"/>
          <w:szCs w:val="22"/>
        </w:rPr>
      </w:pPr>
    </w:p>
    <w:p w14:paraId="0A5A3FD4" w14:textId="0EAC3D87" w:rsidR="00F964EE" w:rsidRPr="00544EA3" w:rsidRDefault="00D571DA" w:rsidP="00AC2A69">
      <w:pPr>
        <w:numPr>
          <w:ilvl w:val="0"/>
          <w:numId w:val="35"/>
        </w:numPr>
        <w:tabs>
          <w:tab w:val="clear" w:pos="644"/>
          <w:tab w:val="num" w:pos="709"/>
        </w:tabs>
        <w:ind w:left="709" w:right="1" w:hanging="425"/>
        <w:jc w:val="both"/>
        <w:outlineLvl w:val="0"/>
        <w:rPr>
          <w:rStyle w:val="Strong"/>
          <w:szCs w:val="24"/>
        </w:rPr>
      </w:pPr>
      <w:r w:rsidRPr="00544EA3" w:rsidDel="00D571DA">
        <w:rPr>
          <w:sz w:val="22"/>
          <w:szCs w:val="22"/>
        </w:rPr>
        <w:t xml:space="preserve"> </w:t>
      </w:r>
      <w:r w:rsidR="00F964EE" w:rsidRPr="00544EA3">
        <w:rPr>
          <w:rStyle w:val="Strong"/>
          <w:szCs w:val="24"/>
        </w:rPr>
        <w:t>Additional information</w:t>
      </w:r>
    </w:p>
    <w:p w14:paraId="434F4B3B" w14:textId="76F97DCB" w:rsidR="00F964EE" w:rsidRPr="00544EA3" w:rsidRDefault="00F50218" w:rsidP="00AC2A69">
      <w:pPr>
        <w:tabs>
          <w:tab w:val="num" w:pos="284"/>
        </w:tabs>
        <w:ind w:left="720" w:right="1"/>
        <w:rPr>
          <w:sz w:val="22"/>
          <w:szCs w:val="22"/>
        </w:rPr>
      </w:pPr>
      <w:r w:rsidRPr="00544EA3">
        <w:rPr>
          <w:sz w:val="22"/>
          <w:szCs w:val="22"/>
        </w:rPr>
        <w:t>N/A</w:t>
      </w:r>
    </w:p>
    <w:sectPr w:rsidR="00F964EE" w:rsidRPr="00544EA3" w:rsidSect="00B41887">
      <w:headerReference w:type="default" r:id="rId9"/>
      <w:footerReference w:type="even" r:id="rId10"/>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91FB6" w14:textId="77777777" w:rsidR="00666644" w:rsidRDefault="00666644">
      <w:r>
        <w:separator/>
      </w:r>
    </w:p>
  </w:endnote>
  <w:endnote w:type="continuationSeparator" w:id="0">
    <w:p w14:paraId="41A75033" w14:textId="77777777" w:rsidR="00666644" w:rsidRDefault="00666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233D0" w14:textId="77777777" w:rsidR="00E1322F" w:rsidRDefault="00E1322F" w:rsidP="00A567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2EAB709" w14:textId="77777777" w:rsidR="00E1322F" w:rsidRDefault="00E1322F" w:rsidP="00AA67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25F98" w14:textId="77777777" w:rsidR="00666644" w:rsidRDefault="00666644">
      <w:r>
        <w:separator/>
      </w:r>
    </w:p>
  </w:footnote>
  <w:footnote w:type="continuationSeparator" w:id="0">
    <w:p w14:paraId="5686D329" w14:textId="77777777" w:rsidR="00666644" w:rsidRDefault="00666644">
      <w:r>
        <w:continuationSeparator/>
      </w:r>
    </w:p>
  </w:footnote>
  <w:footnote w:id="1">
    <w:p w14:paraId="1425244E" w14:textId="77777777" w:rsidR="000E3C60" w:rsidRPr="000F28BC" w:rsidRDefault="000E3C60" w:rsidP="00A506DB">
      <w:pPr>
        <w:pStyle w:val="FootnoteText"/>
        <w:ind w:left="142" w:hanging="142"/>
        <w:rPr>
          <w:lang w:val="en-GB"/>
        </w:rPr>
      </w:pPr>
      <w:r>
        <w:rPr>
          <w:rStyle w:val="FootnoteReference"/>
        </w:rPr>
        <w:footnoteRef/>
      </w:r>
      <w:r w:rsidR="00A506DB">
        <w:tab/>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539D4" w14:textId="64556228" w:rsidR="00EC6129" w:rsidRPr="00C7733C" w:rsidRDefault="00A56D45" w:rsidP="00C7733C">
    <w:pPr>
      <w:rPr>
        <w:b/>
        <w:bCs/>
        <w:sz w:val="20"/>
        <w:lang w:val="en-GB"/>
      </w:rPr>
    </w:pPr>
    <w:r>
      <w:rPr>
        <w:noProof/>
        <w:snapToGrid/>
      </w:rPr>
      <w:drawing>
        <wp:inline distT="0" distB="0" distL="0" distR="0" wp14:anchorId="3AA38567" wp14:editId="2E419756">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9E3ADF"/>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B8B531F"/>
    <w:multiLevelType w:val="hybridMultilevel"/>
    <w:tmpl w:val="C114AA60"/>
    <w:lvl w:ilvl="0" w:tplc="63D8D7A0">
      <w:start w:val="1"/>
      <w:numFmt w:val="lowerLetter"/>
      <w:lvlText w:val="%1."/>
      <w:lvlJc w:val="left"/>
      <w:pPr>
        <w:ind w:left="1069" w:hanging="360"/>
      </w:pPr>
      <w:rPr>
        <w:rFonts w:hint="default"/>
        <w:color w:val="auto"/>
        <w:sz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4D3C3DD8"/>
    <w:multiLevelType w:val="hybridMultilevel"/>
    <w:tmpl w:val="A3B00E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4EFC5E54"/>
    <w:multiLevelType w:val="hybridMultilevel"/>
    <w:tmpl w:val="13C859C8"/>
    <w:lvl w:ilvl="0" w:tplc="BAE8ED82">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5284688D"/>
    <w:multiLevelType w:val="multilevel"/>
    <w:tmpl w:val="E0DE28C0"/>
    <w:lvl w:ilvl="0">
      <w:start w:val="1"/>
      <w:numFmt w:val="decimal"/>
      <w:pStyle w:val="Heading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rPr>
    </w:lvl>
    <w:lvl w:ilvl="1">
      <w:start w:val="1"/>
      <w:numFmt w:val="decimal"/>
      <w:pStyle w:val="Heading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Heading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3" w15:restartNumberingAfterBreak="0">
    <w:nsid w:val="719F3E87"/>
    <w:multiLevelType w:val="hybridMultilevel"/>
    <w:tmpl w:val="2938962E"/>
    <w:lvl w:ilvl="0" w:tplc="041A000F">
      <w:start w:val="1"/>
      <w:numFmt w:val="decimal"/>
      <w:lvlText w:val="%1."/>
      <w:lvlJc w:val="left"/>
      <w:pPr>
        <w:ind w:left="2880" w:hanging="360"/>
      </w:pPr>
    </w:lvl>
    <w:lvl w:ilvl="1" w:tplc="041A0019" w:tentative="1">
      <w:start w:val="1"/>
      <w:numFmt w:val="lowerLetter"/>
      <w:lvlText w:val="%2."/>
      <w:lvlJc w:val="left"/>
      <w:pPr>
        <w:ind w:left="3600" w:hanging="360"/>
      </w:pPr>
    </w:lvl>
    <w:lvl w:ilvl="2" w:tplc="041A001B" w:tentative="1">
      <w:start w:val="1"/>
      <w:numFmt w:val="lowerRoman"/>
      <w:lvlText w:val="%3."/>
      <w:lvlJc w:val="right"/>
      <w:pPr>
        <w:ind w:left="4320" w:hanging="180"/>
      </w:pPr>
    </w:lvl>
    <w:lvl w:ilvl="3" w:tplc="041A000F" w:tentative="1">
      <w:start w:val="1"/>
      <w:numFmt w:val="decimal"/>
      <w:lvlText w:val="%4."/>
      <w:lvlJc w:val="left"/>
      <w:pPr>
        <w:ind w:left="5040" w:hanging="360"/>
      </w:pPr>
    </w:lvl>
    <w:lvl w:ilvl="4" w:tplc="041A0019" w:tentative="1">
      <w:start w:val="1"/>
      <w:numFmt w:val="lowerLetter"/>
      <w:lvlText w:val="%5."/>
      <w:lvlJc w:val="left"/>
      <w:pPr>
        <w:ind w:left="5760" w:hanging="360"/>
      </w:pPr>
    </w:lvl>
    <w:lvl w:ilvl="5" w:tplc="041A001B" w:tentative="1">
      <w:start w:val="1"/>
      <w:numFmt w:val="lowerRoman"/>
      <w:lvlText w:val="%6."/>
      <w:lvlJc w:val="right"/>
      <w:pPr>
        <w:ind w:left="6480" w:hanging="180"/>
      </w:pPr>
    </w:lvl>
    <w:lvl w:ilvl="6" w:tplc="041A000F" w:tentative="1">
      <w:start w:val="1"/>
      <w:numFmt w:val="decimal"/>
      <w:lvlText w:val="%7."/>
      <w:lvlJc w:val="left"/>
      <w:pPr>
        <w:ind w:left="7200" w:hanging="360"/>
      </w:pPr>
    </w:lvl>
    <w:lvl w:ilvl="7" w:tplc="041A0019" w:tentative="1">
      <w:start w:val="1"/>
      <w:numFmt w:val="lowerLetter"/>
      <w:lvlText w:val="%8."/>
      <w:lvlJc w:val="left"/>
      <w:pPr>
        <w:ind w:left="7920" w:hanging="360"/>
      </w:pPr>
    </w:lvl>
    <w:lvl w:ilvl="8" w:tplc="041A001B" w:tentative="1">
      <w:start w:val="1"/>
      <w:numFmt w:val="lowerRoman"/>
      <w:lvlText w:val="%9."/>
      <w:lvlJc w:val="right"/>
      <w:pPr>
        <w:ind w:left="8640" w:hanging="180"/>
      </w:pPr>
    </w:lvl>
  </w:abstractNum>
  <w:abstractNum w:abstractNumId="44" w15:restartNumberingAfterBreak="0">
    <w:nsid w:val="71F51B22"/>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720E51D3"/>
    <w:multiLevelType w:val="hybridMultilevel"/>
    <w:tmpl w:val="B2227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16cid:durableId="16951840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34860287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6423217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8305460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50366638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65445073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565330148">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4102870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79309414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510216263">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8249462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590427590">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693416558">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884442006">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316033728">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96821215">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412119551">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366633879">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59822230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98975087">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100371658">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69279671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409891917">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470950586">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380324362">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61506583">
    <w:abstractNumId w:val="0"/>
    <w:lvlOverride w:ilvl="0">
      <w:lvl w:ilvl="0">
        <w:numFmt w:val="bullet"/>
        <w:lvlText w:val=""/>
        <w:lvlJc w:val="left"/>
        <w:pPr>
          <w:ind w:left="720" w:hanging="360"/>
        </w:pPr>
        <w:rPr>
          <w:rFonts w:ascii="Times New Roman" w:hAnsi="Times New Roman" w:hint="default"/>
        </w:rPr>
      </w:lvl>
    </w:lvlOverride>
  </w:num>
  <w:num w:numId="27" w16cid:durableId="1427966974">
    <w:abstractNumId w:val="38"/>
  </w:num>
  <w:num w:numId="28" w16cid:durableId="278033390">
    <w:abstractNumId w:val="29"/>
  </w:num>
  <w:num w:numId="29" w16cid:durableId="2009088256">
    <w:abstractNumId w:val="28"/>
  </w:num>
  <w:num w:numId="30" w16cid:durableId="53237252">
    <w:abstractNumId w:val="31"/>
  </w:num>
  <w:num w:numId="31" w16cid:durableId="1042822638">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16cid:durableId="612440377">
    <w:abstractNumId w:val="33"/>
  </w:num>
  <w:num w:numId="33" w16cid:durableId="1818499285">
    <w:abstractNumId w:val="30"/>
  </w:num>
  <w:num w:numId="34" w16cid:durableId="1976520796">
    <w:abstractNumId w:val="27"/>
  </w:num>
  <w:num w:numId="35" w16cid:durableId="1038122956">
    <w:abstractNumId w:val="34"/>
  </w:num>
  <w:num w:numId="36" w16cid:durableId="325283587">
    <w:abstractNumId w:val="46"/>
  </w:num>
  <w:num w:numId="37" w16cid:durableId="2090810976">
    <w:abstractNumId w:val="32"/>
  </w:num>
  <w:num w:numId="38" w16cid:durableId="390737858">
    <w:abstractNumId w:val="36"/>
  </w:num>
  <w:num w:numId="39" w16cid:durableId="1123573341">
    <w:abstractNumId w:val="42"/>
  </w:num>
  <w:num w:numId="40" w16cid:durableId="2089881428">
    <w:abstractNumId w:val="44"/>
  </w:num>
  <w:num w:numId="41" w16cid:durableId="418451429">
    <w:abstractNumId w:val="37"/>
  </w:num>
  <w:num w:numId="42" w16cid:durableId="2080058793">
    <w:abstractNumId w:val="40"/>
  </w:num>
  <w:num w:numId="43" w16cid:durableId="282929329">
    <w:abstractNumId w:val="43"/>
  </w:num>
  <w:num w:numId="44" w16cid:durableId="760371568">
    <w:abstractNumId w:val="45"/>
  </w:num>
  <w:num w:numId="45" w16cid:durableId="857230847">
    <w:abstractNumId w:val="35"/>
  </w:num>
  <w:num w:numId="46" w16cid:durableId="1261140098">
    <w:abstractNumId w:val="41"/>
  </w:num>
  <w:num w:numId="47" w16cid:durableId="106248757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6A1583"/>
    <w:rsid w:val="00001274"/>
    <w:rsid w:val="00002CAA"/>
    <w:rsid w:val="00003B9B"/>
    <w:rsid w:val="000052CE"/>
    <w:rsid w:val="00013432"/>
    <w:rsid w:val="00013673"/>
    <w:rsid w:val="00021ECF"/>
    <w:rsid w:val="00025815"/>
    <w:rsid w:val="000276DD"/>
    <w:rsid w:val="00027794"/>
    <w:rsid w:val="00030E59"/>
    <w:rsid w:val="0003151B"/>
    <w:rsid w:val="000356F7"/>
    <w:rsid w:val="00036B32"/>
    <w:rsid w:val="000409ED"/>
    <w:rsid w:val="0004450C"/>
    <w:rsid w:val="000479E1"/>
    <w:rsid w:val="000500E4"/>
    <w:rsid w:val="00065477"/>
    <w:rsid w:val="00071260"/>
    <w:rsid w:val="0007206C"/>
    <w:rsid w:val="0007249F"/>
    <w:rsid w:val="000739E4"/>
    <w:rsid w:val="000853AF"/>
    <w:rsid w:val="000B3E45"/>
    <w:rsid w:val="000B6767"/>
    <w:rsid w:val="000B76C2"/>
    <w:rsid w:val="000D1202"/>
    <w:rsid w:val="000D33A8"/>
    <w:rsid w:val="000D50D1"/>
    <w:rsid w:val="000E3C60"/>
    <w:rsid w:val="000E6F0A"/>
    <w:rsid w:val="000F23E5"/>
    <w:rsid w:val="000F28BC"/>
    <w:rsid w:val="000F7479"/>
    <w:rsid w:val="0010079C"/>
    <w:rsid w:val="001113A9"/>
    <w:rsid w:val="00111B24"/>
    <w:rsid w:val="00113EC8"/>
    <w:rsid w:val="001209A2"/>
    <w:rsid w:val="0012104D"/>
    <w:rsid w:val="00132686"/>
    <w:rsid w:val="0013395D"/>
    <w:rsid w:val="001347CA"/>
    <w:rsid w:val="00140C26"/>
    <w:rsid w:val="00145394"/>
    <w:rsid w:val="001462B0"/>
    <w:rsid w:val="00165237"/>
    <w:rsid w:val="001709FB"/>
    <w:rsid w:val="001738C1"/>
    <w:rsid w:val="0018409D"/>
    <w:rsid w:val="00186E83"/>
    <w:rsid w:val="00190378"/>
    <w:rsid w:val="00196D65"/>
    <w:rsid w:val="001A625B"/>
    <w:rsid w:val="001B6522"/>
    <w:rsid w:val="001C60D3"/>
    <w:rsid w:val="001C6EF5"/>
    <w:rsid w:val="001D09C1"/>
    <w:rsid w:val="001D3391"/>
    <w:rsid w:val="001D3C3E"/>
    <w:rsid w:val="001D63EB"/>
    <w:rsid w:val="001D65DB"/>
    <w:rsid w:val="001E1C04"/>
    <w:rsid w:val="001E2E7F"/>
    <w:rsid w:val="001E606D"/>
    <w:rsid w:val="001E7B40"/>
    <w:rsid w:val="001F2CF9"/>
    <w:rsid w:val="00200008"/>
    <w:rsid w:val="0020037B"/>
    <w:rsid w:val="00201DD4"/>
    <w:rsid w:val="00203C3D"/>
    <w:rsid w:val="00207B5C"/>
    <w:rsid w:val="002116E1"/>
    <w:rsid w:val="0021431B"/>
    <w:rsid w:val="00226AAC"/>
    <w:rsid w:val="00232FE7"/>
    <w:rsid w:val="00236399"/>
    <w:rsid w:val="00237B22"/>
    <w:rsid w:val="0024766C"/>
    <w:rsid w:val="00247CE9"/>
    <w:rsid w:val="00252841"/>
    <w:rsid w:val="00265345"/>
    <w:rsid w:val="0027083D"/>
    <w:rsid w:val="00281A2D"/>
    <w:rsid w:val="00286429"/>
    <w:rsid w:val="0029238F"/>
    <w:rsid w:val="00293121"/>
    <w:rsid w:val="002951AC"/>
    <w:rsid w:val="002A5E19"/>
    <w:rsid w:val="002B09FA"/>
    <w:rsid w:val="002B0DF8"/>
    <w:rsid w:val="002B405E"/>
    <w:rsid w:val="002C1960"/>
    <w:rsid w:val="002C6607"/>
    <w:rsid w:val="002D3376"/>
    <w:rsid w:val="002E3C0E"/>
    <w:rsid w:val="002F2BB0"/>
    <w:rsid w:val="002F2E08"/>
    <w:rsid w:val="002F5817"/>
    <w:rsid w:val="00304115"/>
    <w:rsid w:val="00314BB2"/>
    <w:rsid w:val="003152E6"/>
    <w:rsid w:val="00323F49"/>
    <w:rsid w:val="00331DE3"/>
    <w:rsid w:val="003403E6"/>
    <w:rsid w:val="003466C7"/>
    <w:rsid w:val="003479A1"/>
    <w:rsid w:val="00352BD7"/>
    <w:rsid w:val="0035671A"/>
    <w:rsid w:val="00357252"/>
    <w:rsid w:val="00357322"/>
    <w:rsid w:val="00361FA0"/>
    <w:rsid w:val="00362F0A"/>
    <w:rsid w:val="00371CF7"/>
    <w:rsid w:val="00374F70"/>
    <w:rsid w:val="00375879"/>
    <w:rsid w:val="0038267A"/>
    <w:rsid w:val="00394974"/>
    <w:rsid w:val="0039698B"/>
    <w:rsid w:val="003A4AA0"/>
    <w:rsid w:val="003A4D6E"/>
    <w:rsid w:val="003A5DD8"/>
    <w:rsid w:val="003C611E"/>
    <w:rsid w:val="003C6460"/>
    <w:rsid w:val="003C7D7B"/>
    <w:rsid w:val="003D05B6"/>
    <w:rsid w:val="003D56FD"/>
    <w:rsid w:val="003D7652"/>
    <w:rsid w:val="003E20A9"/>
    <w:rsid w:val="003E2A27"/>
    <w:rsid w:val="003E3386"/>
    <w:rsid w:val="003E4EE5"/>
    <w:rsid w:val="003F1149"/>
    <w:rsid w:val="004008A2"/>
    <w:rsid w:val="00400F86"/>
    <w:rsid w:val="00403FD1"/>
    <w:rsid w:val="004127FB"/>
    <w:rsid w:val="00416ECF"/>
    <w:rsid w:val="0041770C"/>
    <w:rsid w:val="00427DAE"/>
    <w:rsid w:val="0043250C"/>
    <w:rsid w:val="00436E86"/>
    <w:rsid w:val="00450F3C"/>
    <w:rsid w:val="00454F08"/>
    <w:rsid w:val="0046108D"/>
    <w:rsid w:val="0046639B"/>
    <w:rsid w:val="004668A3"/>
    <w:rsid w:val="00476B04"/>
    <w:rsid w:val="004A0804"/>
    <w:rsid w:val="004B2029"/>
    <w:rsid w:val="004B2A95"/>
    <w:rsid w:val="004B3E82"/>
    <w:rsid w:val="004B7DBA"/>
    <w:rsid w:val="004C1967"/>
    <w:rsid w:val="004C2C84"/>
    <w:rsid w:val="004D029F"/>
    <w:rsid w:val="004D3B07"/>
    <w:rsid w:val="004D5215"/>
    <w:rsid w:val="004D7497"/>
    <w:rsid w:val="004E3838"/>
    <w:rsid w:val="004E50C2"/>
    <w:rsid w:val="004E5437"/>
    <w:rsid w:val="00504381"/>
    <w:rsid w:val="005043A3"/>
    <w:rsid w:val="00504C12"/>
    <w:rsid w:val="00505A18"/>
    <w:rsid w:val="005067DE"/>
    <w:rsid w:val="005100BA"/>
    <w:rsid w:val="00517B74"/>
    <w:rsid w:val="00531FAC"/>
    <w:rsid w:val="00534142"/>
    <w:rsid w:val="005348DB"/>
    <w:rsid w:val="005400B1"/>
    <w:rsid w:val="00540A8D"/>
    <w:rsid w:val="00544ABD"/>
    <w:rsid w:val="00544EA3"/>
    <w:rsid w:val="00545E82"/>
    <w:rsid w:val="00546277"/>
    <w:rsid w:val="00551103"/>
    <w:rsid w:val="00560CD6"/>
    <w:rsid w:val="00561A4D"/>
    <w:rsid w:val="00562B3F"/>
    <w:rsid w:val="005638E7"/>
    <w:rsid w:val="00564E88"/>
    <w:rsid w:val="00566935"/>
    <w:rsid w:val="005672E0"/>
    <w:rsid w:val="005727F7"/>
    <w:rsid w:val="00573A8B"/>
    <w:rsid w:val="00577849"/>
    <w:rsid w:val="005779BC"/>
    <w:rsid w:val="00580448"/>
    <w:rsid w:val="0059157C"/>
    <w:rsid w:val="005926F2"/>
    <w:rsid w:val="00593AEF"/>
    <w:rsid w:val="005A6863"/>
    <w:rsid w:val="005B13FB"/>
    <w:rsid w:val="005B33D1"/>
    <w:rsid w:val="005C2BBE"/>
    <w:rsid w:val="005D1F25"/>
    <w:rsid w:val="005D4CA5"/>
    <w:rsid w:val="005D7F42"/>
    <w:rsid w:val="005F1DFB"/>
    <w:rsid w:val="00607BED"/>
    <w:rsid w:val="00614B85"/>
    <w:rsid w:val="006158C3"/>
    <w:rsid w:val="0061654D"/>
    <w:rsid w:val="00617BD2"/>
    <w:rsid w:val="0063245A"/>
    <w:rsid w:val="00636089"/>
    <w:rsid w:val="006414A0"/>
    <w:rsid w:val="0064675B"/>
    <w:rsid w:val="00650C52"/>
    <w:rsid w:val="0065331F"/>
    <w:rsid w:val="00654F56"/>
    <w:rsid w:val="00665683"/>
    <w:rsid w:val="00666644"/>
    <w:rsid w:val="00672155"/>
    <w:rsid w:val="0068020E"/>
    <w:rsid w:val="006851DC"/>
    <w:rsid w:val="00691C00"/>
    <w:rsid w:val="00695F70"/>
    <w:rsid w:val="00697680"/>
    <w:rsid w:val="006A1583"/>
    <w:rsid w:val="006A4856"/>
    <w:rsid w:val="006A605D"/>
    <w:rsid w:val="006A6391"/>
    <w:rsid w:val="006B13A4"/>
    <w:rsid w:val="006B1404"/>
    <w:rsid w:val="006B31D5"/>
    <w:rsid w:val="006C3473"/>
    <w:rsid w:val="006C39C2"/>
    <w:rsid w:val="006C3AA9"/>
    <w:rsid w:val="006D2C60"/>
    <w:rsid w:val="006D50C0"/>
    <w:rsid w:val="006D6CB7"/>
    <w:rsid w:val="006D78C0"/>
    <w:rsid w:val="006E1EEB"/>
    <w:rsid w:val="006E469C"/>
    <w:rsid w:val="006E478B"/>
    <w:rsid w:val="006F5E74"/>
    <w:rsid w:val="007028AF"/>
    <w:rsid w:val="00706960"/>
    <w:rsid w:val="0071429C"/>
    <w:rsid w:val="00721652"/>
    <w:rsid w:val="00730739"/>
    <w:rsid w:val="00733C1A"/>
    <w:rsid w:val="00744CD3"/>
    <w:rsid w:val="00746B08"/>
    <w:rsid w:val="00746C39"/>
    <w:rsid w:val="007558CB"/>
    <w:rsid w:val="00755D00"/>
    <w:rsid w:val="007611B2"/>
    <w:rsid w:val="0076574E"/>
    <w:rsid w:val="007706E7"/>
    <w:rsid w:val="007825B0"/>
    <w:rsid w:val="00786193"/>
    <w:rsid w:val="00787C1D"/>
    <w:rsid w:val="00787CE3"/>
    <w:rsid w:val="007A042A"/>
    <w:rsid w:val="007A60DB"/>
    <w:rsid w:val="007A7E13"/>
    <w:rsid w:val="007B6A6F"/>
    <w:rsid w:val="007C0451"/>
    <w:rsid w:val="007C7F91"/>
    <w:rsid w:val="007D286E"/>
    <w:rsid w:val="007E0F9E"/>
    <w:rsid w:val="007F1B5E"/>
    <w:rsid w:val="007F61B8"/>
    <w:rsid w:val="0080433E"/>
    <w:rsid w:val="0081446D"/>
    <w:rsid w:val="00817C91"/>
    <w:rsid w:val="00820358"/>
    <w:rsid w:val="00826197"/>
    <w:rsid w:val="008418D4"/>
    <w:rsid w:val="00843337"/>
    <w:rsid w:val="008435D9"/>
    <w:rsid w:val="00852E20"/>
    <w:rsid w:val="008546F8"/>
    <w:rsid w:val="00855006"/>
    <w:rsid w:val="00865889"/>
    <w:rsid w:val="008835B2"/>
    <w:rsid w:val="00885ACA"/>
    <w:rsid w:val="00886DC3"/>
    <w:rsid w:val="00886EFB"/>
    <w:rsid w:val="0088725C"/>
    <w:rsid w:val="00891520"/>
    <w:rsid w:val="008A3391"/>
    <w:rsid w:val="008A6648"/>
    <w:rsid w:val="008C4766"/>
    <w:rsid w:val="008D20F5"/>
    <w:rsid w:val="008D6E19"/>
    <w:rsid w:val="008E017E"/>
    <w:rsid w:val="008E1332"/>
    <w:rsid w:val="008E3929"/>
    <w:rsid w:val="008F0FC4"/>
    <w:rsid w:val="008F3D1E"/>
    <w:rsid w:val="008F793F"/>
    <w:rsid w:val="009041B8"/>
    <w:rsid w:val="009048DB"/>
    <w:rsid w:val="00912D0C"/>
    <w:rsid w:val="00913524"/>
    <w:rsid w:val="00915B13"/>
    <w:rsid w:val="00916BB1"/>
    <w:rsid w:val="009176B7"/>
    <w:rsid w:val="00921D12"/>
    <w:rsid w:val="00924671"/>
    <w:rsid w:val="00925EA6"/>
    <w:rsid w:val="009273DA"/>
    <w:rsid w:val="009352FB"/>
    <w:rsid w:val="0094368C"/>
    <w:rsid w:val="009468F1"/>
    <w:rsid w:val="00960FA5"/>
    <w:rsid w:val="009625F2"/>
    <w:rsid w:val="00963642"/>
    <w:rsid w:val="00973479"/>
    <w:rsid w:val="0099352D"/>
    <w:rsid w:val="0099467D"/>
    <w:rsid w:val="009947F3"/>
    <w:rsid w:val="009A0D85"/>
    <w:rsid w:val="009A347C"/>
    <w:rsid w:val="009A3A65"/>
    <w:rsid w:val="009B0BBA"/>
    <w:rsid w:val="009C235D"/>
    <w:rsid w:val="009C2BB8"/>
    <w:rsid w:val="009E5C9A"/>
    <w:rsid w:val="009F3248"/>
    <w:rsid w:val="009F3EB2"/>
    <w:rsid w:val="009F4216"/>
    <w:rsid w:val="009F4A26"/>
    <w:rsid w:val="00A04F2C"/>
    <w:rsid w:val="00A05750"/>
    <w:rsid w:val="00A220BC"/>
    <w:rsid w:val="00A22680"/>
    <w:rsid w:val="00A25662"/>
    <w:rsid w:val="00A25DEE"/>
    <w:rsid w:val="00A336A0"/>
    <w:rsid w:val="00A356E3"/>
    <w:rsid w:val="00A374F1"/>
    <w:rsid w:val="00A375BB"/>
    <w:rsid w:val="00A469AD"/>
    <w:rsid w:val="00A506DB"/>
    <w:rsid w:val="00A50FE0"/>
    <w:rsid w:val="00A5201D"/>
    <w:rsid w:val="00A535F1"/>
    <w:rsid w:val="00A53A9E"/>
    <w:rsid w:val="00A547F9"/>
    <w:rsid w:val="00A54DEB"/>
    <w:rsid w:val="00A5675F"/>
    <w:rsid w:val="00A56D45"/>
    <w:rsid w:val="00A61045"/>
    <w:rsid w:val="00A6116B"/>
    <w:rsid w:val="00A62EC1"/>
    <w:rsid w:val="00A63797"/>
    <w:rsid w:val="00A771F3"/>
    <w:rsid w:val="00A77260"/>
    <w:rsid w:val="00A82EA3"/>
    <w:rsid w:val="00A856FB"/>
    <w:rsid w:val="00A90F89"/>
    <w:rsid w:val="00A90FA5"/>
    <w:rsid w:val="00A914D0"/>
    <w:rsid w:val="00A94085"/>
    <w:rsid w:val="00A94F2F"/>
    <w:rsid w:val="00AA1E82"/>
    <w:rsid w:val="00AA3CA7"/>
    <w:rsid w:val="00AA679C"/>
    <w:rsid w:val="00AA7B3C"/>
    <w:rsid w:val="00AA7EF4"/>
    <w:rsid w:val="00AB60B0"/>
    <w:rsid w:val="00AC2A69"/>
    <w:rsid w:val="00AC4ADE"/>
    <w:rsid w:val="00AC4F63"/>
    <w:rsid w:val="00AD5857"/>
    <w:rsid w:val="00AE70EF"/>
    <w:rsid w:val="00AF2880"/>
    <w:rsid w:val="00AF2BF3"/>
    <w:rsid w:val="00AF2C9D"/>
    <w:rsid w:val="00AF346B"/>
    <w:rsid w:val="00AF3A84"/>
    <w:rsid w:val="00AF3DC9"/>
    <w:rsid w:val="00AF46E5"/>
    <w:rsid w:val="00AF6892"/>
    <w:rsid w:val="00B11901"/>
    <w:rsid w:val="00B212A9"/>
    <w:rsid w:val="00B22BDC"/>
    <w:rsid w:val="00B27FCF"/>
    <w:rsid w:val="00B30B50"/>
    <w:rsid w:val="00B34EFF"/>
    <w:rsid w:val="00B41887"/>
    <w:rsid w:val="00B50804"/>
    <w:rsid w:val="00B744CC"/>
    <w:rsid w:val="00B85132"/>
    <w:rsid w:val="00B90DAE"/>
    <w:rsid w:val="00BA59E6"/>
    <w:rsid w:val="00BA672C"/>
    <w:rsid w:val="00BB00EF"/>
    <w:rsid w:val="00BB7BC9"/>
    <w:rsid w:val="00BC3573"/>
    <w:rsid w:val="00BC728E"/>
    <w:rsid w:val="00BD5CA9"/>
    <w:rsid w:val="00BD703A"/>
    <w:rsid w:val="00BF3D97"/>
    <w:rsid w:val="00C06A10"/>
    <w:rsid w:val="00C1014F"/>
    <w:rsid w:val="00C208E4"/>
    <w:rsid w:val="00C324B2"/>
    <w:rsid w:val="00C418C2"/>
    <w:rsid w:val="00C5100C"/>
    <w:rsid w:val="00C5653F"/>
    <w:rsid w:val="00C57C1C"/>
    <w:rsid w:val="00C60F50"/>
    <w:rsid w:val="00C635F2"/>
    <w:rsid w:val="00C65475"/>
    <w:rsid w:val="00C66742"/>
    <w:rsid w:val="00C67E9F"/>
    <w:rsid w:val="00C7157B"/>
    <w:rsid w:val="00C7733C"/>
    <w:rsid w:val="00C91530"/>
    <w:rsid w:val="00C92798"/>
    <w:rsid w:val="00CA5471"/>
    <w:rsid w:val="00CA7979"/>
    <w:rsid w:val="00CB2BDA"/>
    <w:rsid w:val="00CB3A64"/>
    <w:rsid w:val="00CB5AF0"/>
    <w:rsid w:val="00CB6996"/>
    <w:rsid w:val="00CC08EB"/>
    <w:rsid w:val="00CC49B3"/>
    <w:rsid w:val="00CC4E2F"/>
    <w:rsid w:val="00CC7A54"/>
    <w:rsid w:val="00CD4185"/>
    <w:rsid w:val="00CD4C95"/>
    <w:rsid w:val="00CD6592"/>
    <w:rsid w:val="00CD710A"/>
    <w:rsid w:val="00CE338B"/>
    <w:rsid w:val="00CF3697"/>
    <w:rsid w:val="00CF42DC"/>
    <w:rsid w:val="00CF6E91"/>
    <w:rsid w:val="00CF76D7"/>
    <w:rsid w:val="00D079E8"/>
    <w:rsid w:val="00D15690"/>
    <w:rsid w:val="00D172B1"/>
    <w:rsid w:val="00D22081"/>
    <w:rsid w:val="00D26DAE"/>
    <w:rsid w:val="00D27C2B"/>
    <w:rsid w:val="00D30AC7"/>
    <w:rsid w:val="00D31DE7"/>
    <w:rsid w:val="00D3230A"/>
    <w:rsid w:val="00D366CE"/>
    <w:rsid w:val="00D417CC"/>
    <w:rsid w:val="00D41911"/>
    <w:rsid w:val="00D4238C"/>
    <w:rsid w:val="00D43514"/>
    <w:rsid w:val="00D46BFA"/>
    <w:rsid w:val="00D51F88"/>
    <w:rsid w:val="00D53FDB"/>
    <w:rsid w:val="00D571DA"/>
    <w:rsid w:val="00D60274"/>
    <w:rsid w:val="00D63B22"/>
    <w:rsid w:val="00D64634"/>
    <w:rsid w:val="00D70228"/>
    <w:rsid w:val="00D74BBC"/>
    <w:rsid w:val="00D77188"/>
    <w:rsid w:val="00D934F1"/>
    <w:rsid w:val="00D93D75"/>
    <w:rsid w:val="00D967AD"/>
    <w:rsid w:val="00DA7338"/>
    <w:rsid w:val="00DB1A9D"/>
    <w:rsid w:val="00DC1A6C"/>
    <w:rsid w:val="00DC1D8C"/>
    <w:rsid w:val="00DC2049"/>
    <w:rsid w:val="00DD140D"/>
    <w:rsid w:val="00DD16D0"/>
    <w:rsid w:val="00DD51C3"/>
    <w:rsid w:val="00DD6279"/>
    <w:rsid w:val="00DD7446"/>
    <w:rsid w:val="00DE04F3"/>
    <w:rsid w:val="00DE0CD7"/>
    <w:rsid w:val="00DE7660"/>
    <w:rsid w:val="00DF391B"/>
    <w:rsid w:val="00DF7AD2"/>
    <w:rsid w:val="00E0378A"/>
    <w:rsid w:val="00E04CA2"/>
    <w:rsid w:val="00E0506E"/>
    <w:rsid w:val="00E12324"/>
    <w:rsid w:val="00E1322F"/>
    <w:rsid w:val="00E21A00"/>
    <w:rsid w:val="00E23824"/>
    <w:rsid w:val="00E26B57"/>
    <w:rsid w:val="00E3396F"/>
    <w:rsid w:val="00E444F6"/>
    <w:rsid w:val="00E524DE"/>
    <w:rsid w:val="00E575D1"/>
    <w:rsid w:val="00E7122D"/>
    <w:rsid w:val="00E7126E"/>
    <w:rsid w:val="00E7201E"/>
    <w:rsid w:val="00E927F4"/>
    <w:rsid w:val="00E970A5"/>
    <w:rsid w:val="00EA36E6"/>
    <w:rsid w:val="00EA5A37"/>
    <w:rsid w:val="00EA6D5D"/>
    <w:rsid w:val="00EB053C"/>
    <w:rsid w:val="00EB3EA6"/>
    <w:rsid w:val="00EC6129"/>
    <w:rsid w:val="00EC76FB"/>
    <w:rsid w:val="00ED1ED4"/>
    <w:rsid w:val="00ED5F14"/>
    <w:rsid w:val="00ED7F16"/>
    <w:rsid w:val="00EE4998"/>
    <w:rsid w:val="00F01EEE"/>
    <w:rsid w:val="00F026D2"/>
    <w:rsid w:val="00F041AF"/>
    <w:rsid w:val="00F04931"/>
    <w:rsid w:val="00F21E94"/>
    <w:rsid w:val="00F2260E"/>
    <w:rsid w:val="00F25DFD"/>
    <w:rsid w:val="00F274BD"/>
    <w:rsid w:val="00F3325F"/>
    <w:rsid w:val="00F33BD3"/>
    <w:rsid w:val="00F3707E"/>
    <w:rsid w:val="00F37BDB"/>
    <w:rsid w:val="00F43DC5"/>
    <w:rsid w:val="00F47035"/>
    <w:rsid w:val="00F50218"/>
    <w:rsid w:val="00F51A2E"/>
    <w:rsid w:val="00F56507"/>
    <w:rsid w:val="00F56EFF"/>
    <w:rsid w:val="00F63479"/>
    <w:rsid w:val="00F6358B"/>
    <w:rsid w:val="00F66BAD"/>
    <w:rsid w:val="00F727E2"/>
    <w:rsid w:val="00F72879"/>
    <w:rsid w:val="00F77B1F"/>
    <w:rsid w:val="00F83B91"/>
    <w:rsid w:val="00F84F64"/>
    <w:rsid w:val="00F93C3A"/>
    <w:rsid w:val="00F964EE"/>
    <w:rsid w:val="00FA1819"/>
    <w:rsid w:val="00FB21DC"/>
    <w:rsid w:val="00FC0F2D"/>
    <w:rsid w:val="00FC5AE6"/>
    <w:rsid w:val="00FC6842"/>
    <w:rsid w:val="00FE2218"/>
    <w:rsid w:val="00FE3EBB"/>
    <w:rsid w:val="00FE5029"/>
    <w:rsid w:val="00FE54CE"/>
    <w:rsid w:val="00FE737F"/>
    <w:rsid w:val="00FF0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A3ABC"/>
  <w15:chartTrackingRefBased/>
  <w15:docId w15:val="{BC89728E-424A-4ABA-AC1D-34417F90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64675B"/>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rsid w:val="000E3C60"/>
    <w:rPr>
      <w:sz w:val="20"/>
    </w:rPr>
  </w:style>
  <w:style w:type="character" w:customStyle="1" w:styleId="FootnoteTextChar">
    <w:name w:val="Footnote Text Char"/>
    <w:link w:val="FootnoteText"/>
    <w:rsid w:val="000E3C6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64675B"/>
    <w:rPr>
      <w:snapToGrid w:val="0"/>
      <w:sz w:val="22"/>
      <w:szCs w:val="22"/>
      <w:lang w:eastAsia="en-US"/>
    </w:rPr>
  </w:style>
  <w:style w:type="character" w:customStyle="1" w:styleId="Heading5Char">
    <w:name w:val="Heading 5 Char"/>
    <w:link w:val="Heading5"/>
    <w:rsid w:val="00A90F89"/>
    <w:rPr>
      <w:snapToGrid w:val="0"/>
      <w:sz w:val="22"/>
      <w:szCs w:val="22"/>
      <w:lang w:eastAsia="en-US"/>
    </w:rPr>
  </w:style>
  <w:style w:type="table" w:styleId="TableGrid">
    <w:name w:val="Table Grid"/>
    <w:basedOn w:val="TableNormal"/>
    <w:rsid w:val="001F2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71DA"/>
    <w:rPr>
      <w:color w:val="808080"/>
      <w:shd w:val="clear" w:color="auto" w:fill="E6E6E6"/>
    </w:rPr>
  </w:style>
  <w:style w:type="paragraph" w:customStyle="1" w:styleId="t-9-8">
    <w:name w:val="t-9-8"/>
    <w:basedOn w:val="Normal"/>
    <w:rsid w:val="004B3E82"/>
    <w:pPr>
      <w:widowControl/>
      <w:spacing w:beforeAutospacing="1" w:afterAutospacing="1"/>
    </w:pPr>
    <w:rPr>
      <w:snapToGrid/>
      <w:szCs w:val="24"/>
      <w:lang w:val="hr-HR" w:eastAsia="hr-HR"/>
    </w:rPr>
  </w:style>
  <w:style w:type="paragraph" w:styleId="ListParagraph">
    <w:name w:val="List Paragraph"/>
    <w:basedOn w:val="Normal"/>
    <w:uiPriority w:val="34"/>
    <w:qFormat/>
    <w:rsid w:val="00304115"/>
    <w:pPr>
      <w:widowControl/>
      <w:spacing w:before="0" w:after="200" w:line="276" w:lineRule="auto"/>
      <w:ind w:left="720"/>
      <w:contextualSpacing/>
    </w:pPr>
    <w:rPr>
      <w:rFonts w:ascii="Calibri" w:eastAsia="Calibri" w:hAnsi="Calibri"/>
      <w:snapToGrid/>
      <w:sz w:val="22"/>
      <w:szCs w:val="22"/>
    </w:rPr>
  </w:style>
  <w:style w:type="table" w:styleId="MediumShading1-Accent5">
    <w:name w:val="Medium Shading 1 Accent 5"/>
    <w:basedOn w:val="TableNormal"/>
    <w:uiPriority w:val="63"/>
    <w:rsid w:val="00304115"/>
    <w:rPr>
      <w:rFonts w:ascii="Calibri" w:eastAsia="Calibri" w:hAnsi="Calibr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doc-ti">
    <w:name w:val="doc-ti"/>
    <w:basedOn w:val="Normal"/>
    <w:rsid w:val="000F23E5"/>
    <w:pPr>
      <w:widowControl/>
      <w:spacing w:beforeAutospacing="1" w:afterAutospacing="1"/>
    </w:pPr>
    <w:rPr>
      <w:snapToGrid/>
      <w:szCs w:val="24"/>
      <w:lang w:val="hr-HR" w:eastAsia="hr-HR"/>
    </w:rPr>
  </w:style>
  <w:style w:type="paragraph" w:customStyle="1" w:styleId="Default">
    <w:name w:val="Default"/>
    <w:rsid w:val="000F23E5"/>
    <w:pPr>
      <w:autoSpaceDE w:val="0"/>
      <w:autoSpaceDN w:val="0"/>
      <w:adjustRightInd w:val="0"/>
    </w:pPr>
    <w:rPr>
      <w:rFonts w:ascii="Calibri" w:hAnsi="Calibri" w:cs="Calibri"/>
      <w:color w:val="000000"/>
      <w:sz w:val="24"/>
      <w:szCs w:val="24"/>
      <w:lang w:val="hr-HR" w:eastAsia="hr-HR"/>
    </w:rPr>
  </w:style>
  <w:style w:type="character" w:styleId="UnresolvedMention">
    <w:name w:val="Unresolved Mention"/>
    <w:basedOn w:val="DefaultParagraphFont"/>
    <w:uiPriority w:val="99"/>
    <w:semiHidden/>
    <w:unhideWhenUsed/>
    <w:rsid w:val="007216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231543">
      <w:bodyDiv w:val="1"/>
      <w:marLeft w:val="0"/>
      <w:marRight w:val="0"/>
      <w:marTop w:val="0"/>
      <w:marBottom w:val="0"/>
      <w:divBdr>
        <w:top w:val="none" w:sz="0" w:space="0" w:color="auto"/>
        <w:left w:val="none" w:sz="0" w:space="0" w:color="auto"/>
        <w:bottom w:val="none" w:sz="0" w:space="0" w:color="auto"/>
        <w:right w:val="none" w:sz="0" w:space="0" w:color="auto"/>
      </w:divBdr>
    </w:div>
    <w:div w:id="350181953">
      <w:bodyDiv w:val="1"/>
      <w:marLeft w:val="0"/>
      <w:marRight w:val="0"/>
      <w:marTop w:val="0"/>
      <w:marBottom w:val="0"/>
      <w:divBdr>
        <w:top w:val="none" w:sz="0" w:space="0" w:color="auto"/>
        <w:left w:val="none" w:sz="0" w:space="0" w:color="auto"/>
        <w:bottom w:val="none" w:sz="0" w:space="0" w:color="auto"/>
        <w:right w:val="none" w:sz="0" w:space="0" w:color="auto"/>
      </w:divBdr>
      <w:divsChild>
        <w:div w:id="2085685566">
          <w:marLeft w:val="0"/>
          <w:marRight w:val="0"/>
          <w:marTop w:val="0"/>
          <w:marBottom w:val="0"/>
          <w:divBdr>
            <w:top w:val="none" w:sz="0" w:space="0" w:color="auto"/>
            <w:left w:val="none" w:sz="0" w:space="0" w:color="auto"/>
            <w:bottom w:val="none" w:sz="0" w:space="0" w:color="auto"/>
            <w:right w:val="none" w:sz="0" w:space="0" w:color="auto"/>
          </w:divBdr>
        </w:div>
      </w:divsChild>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 w:id="1886525391">
      <w:bodyDiv w:val="1"/>
      <w:marLeft w:val="0"/>
      <w:marRight w:val="0"/>
      <w:marTop w:val="0"/>
      <w:marBottom w:val="0"/>
      <w:divBdr>
        <w:top w:val="none" w:sz="0" w:space="0" w:color="auto"/>
        <w:left w:val="none" w:sz="0" w:space="0" w:color="auto"/>
        <w:bottom w:val="none" w:sz="0" w:space="0" w:color="auto"/>
        <w:right w:val="none" w:sz="0" w:space="0" w:color="auto"/>
      </w:divBdr>
      <w:divsChild>
        <w:div w:id="1566984804">
          <w:marLeft w:val="0"/>
          <w:marRight w:val="0"/>
          <w:marTop w:val="0"/>
          <w:marBottom w:val="0"/>
          <w:divBdr>
            <w:top w:val="none" w:sz="0" w:space="0" w:color="auto"/>
            <w:left w:val="none" w:sz="0" w:space="0" w:color="auto"/>
            <w:bottom w:val="none" w:sz="0" w:space="0" w:color="auto"/>
            <w:right w:val="none" w:sz="0" w:space="0" w:color="auto"/>
          </w:divBdr>
        </w:div>
      </w:divsChild>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zsombor.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4D5DE-6AB6-4BE6-8330-CC9FCB575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5</Pages>
  <Words>1302</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8713</CharactersWithSpaces>
  <SharedDoc>false</SharedDoc>
  <HLinks>
    <vt:vector size="6" baseType="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PC</cp:lastModifiedBy>
  <cp:revision>49</cp:revision>
  <cp:lastPrinted>2012-09-24T08:29:00Z</cp:lastPrinted>
  <dcterms:created xsi:type="dcterms:W3CDTF">2019-04-14T14:35:00Z</dcterms:created>
  <dcterms:modified xsi:type="dcterms:W3CDTF">2025-02-21T08:11:00Z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-1612957816</vt:i4>
  </property>
  <property fmtid="{D5CDD505-2E9C-101B-9397-08002B2CF9AE}" pid="4" name="Checked by">
    <vt:lpwstr>duboile</vt:lpwstr>
  </property>
  <property fmtid="{D5CDD505-2E9C-101B-9397-08002B2CF9AE}" pid="5" name="_PreviousAdHocReviewCycleID">
    <vt:i4>-238929066</vt:i4>
  </property>
  <property fmtid="{D5CDD505-2E9C-101B-9397-08002B2CF9AE}" pid="6" name="_ReviewingToolsShownOnce">
    <vt:lpwstr/>
  </property>
</Properties>
</file>